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A18D3" w14:textId="77777777" w:rsidR="009646AE" w:rsidRPr="00FD03A8" w:rsidRDefault="009646AE" w:rsidP="00FD03A8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6A618CCE" w14:textId="77777777" w:rsidR="00FD03A8" w:rsidRDefault="00FD03A8" w:rsidP="00FD03A8">
      <w:pPr>
        <w:spacing w:line="200" w:lineRule="exact"/>
        <w:ind w:left="185" w:right="297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Olli Shea</w:t>
      </w:r>
    </w:p>
    <w:p w14:paraId="7BD93026" w14:textId="0A890C05" w:rsidR="009646AE" w:rsidRPr="00FD03A8" w:rsidRDefault="00457377" w:rsidP="00FD03A8">
      <w:pPr>
        <w:spacing w:line="200" w:lineRule="exact"/>
        <w:ind w:left="185" w:right="297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Georgia" w:hAnsiTheme="minorHAnsi" w:cstheme="minorHAnsi"/>
          <w:sz w:val="22"/>
          <w:szCs w:val="22"/>
        </w:rPr>
        <w:t>7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Ca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no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Birch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urt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</w:t>
      </w:r>
      <w:r w:rsidRPr="00FD03A8">
        <w:rPr>
          <w:rFonts w:asciiTheme="minorHAnsi" w:eastAsia="Georgia" w:hAnsiTheme="minorHAnsi" w:cstheme="minorHAnsi"/>
          <w:spacing w:val="37"/>
          <w:sz w:val="22"/>
          <w:szCs w:val="22"/>
        </w:rPr>
        <w:t xml:space="preserve"> </w:t>
      </w:r>
      <w:hyperlink r:id="rId7" w:history="1">
        <w:r w:rsidR="00FD03A8" w:rsidRPr="00B96E0C">
          <w:rPr>
            <w:rStyle w:val="Hyperlink"/>
            <w:rFonts w:asciiTheme="minorHAnsi" w:eastAsia="Georgia" w:hAnsiTheme="minorHAnsi" w:cstheme="minorHAnsi"/>
            <w:sz w:val="22"/>
            <w:szCs w:val="22"/>
          </w:rPr>
          <w:t>olli@gmail.com</w:t>
        </w:r>
      </w:hyperlink>
      <w:r w:rsidR="00FD03A8">
        <w:rPr>
          <w:rFonts w:asciiTheme="minorHAnsi" w:eastAsia="Georgia" w:hAnsiTheme="minorHAnsi" w:cstheme="minorHAnsi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B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 xml:space="preserve">, </w:t>
      </w:r>
      <w:r w:rsidRPr="00FD03A8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0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6</w:t>
      </w:r>
      <w:r w:rsidRPr="00FD03A8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0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3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7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Pr="00FD03A8">
        <w:rPr>
          <w:rFonts w:asciiTheme="minorHAnsi" w:eastAsia="Georgia" w:hAnsiTheme="minorHAnsi" w:cstheme="minorHAnsi"/>
          <w:spacing w:val="3"/>
          <w:position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id</w:t>
      </w:r>
      <w:r w:rsidRPr="00FD03A8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:</w:t>
      </w:r>
      <w:r w:rsidRPr="00FD03A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(</w:t>
      </w:r>
      <w:r w:rsidRPr="00FD03A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8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6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 xml:space="preserve">0) </w:t>
      </w:r>
      <w:r w:rsidRPr="00FD03A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8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2</w:t>
      </w:r>
      <w:r w:rsidRPr="00FD03A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8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-1</w:t>
      </w:r>
      <w:r w:rsidRPr="00FD03A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8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01</w:t>
      </w:r>
    </w:p>
    <w:p w14:paraId="5619156B" w14:textId="77777777" w:rsidR="009646AE" w:rsidRPr="00FD03A8" w:rsidRDefault="009646AE" w:rsidP="00FD03A8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1B578E34" w14:textId="77777777" w:rsidR="009646AE" w:rsidRPr="00FD03A8" w:rsidRDefault="00457377" w:rsidP="00FD03A8">
      <w:pPr>
        <w:spacing w:before="37"/>
        <w:ind w:left="220" w:right="105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n  </w:t>
      </w:r>
      <w:r w:rsidRPr="00FD03A8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cc</w:t>
      </w:r>
      <w:r w:rsidRPr="00FD03A8">
        <w:rPr>
          <w:rFonts w:asciiTheme="minorHAnsi" w:eastAsia="Georgia" w:hAnsiTheme="minorHAnsi" w:cstheme="minorHAnsi"/>
          <w:sz w:val="22"/>
          <w:szCs w:val="22"/>
        </w:rPr>
        <w:t>om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ed 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ns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nce 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rofessiona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, 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h  </w:t>
      </w:r>
      <w:r w:rsidRPr="00FD03A8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x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erti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e  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n  </w:t>
      </w:r>
      <w:r w:rsidRPr="00FD03A8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FD03A8">
        <w:rPr>
          <w:rFonts w:asciiTheme="minorHAnsi" w:eastAsia="Georgia" w:hAnsiTheme="minorHAnsi" w:cstheme="minorHAnsi"/>
          <w:sz w:val="22"/>
          <w:szCs w:val="22"/>
        </w:rPr>
        <w:t>el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op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ng   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ent  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rel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on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s 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and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rofes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onal</w:t>
      </w:r>
      <w:r w:rsidRPr="00FD03A8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z w:val="22"/>
          <w:szCs w:val="22"/>
        </w:rPr>
        <w:t>eli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FD03A8">
        <w:rPr>
          <w:rFonts w:asciiTheme="minorHAnsi" w:eastAsia="Georgia" w:hAnsiTheme="minorHAnsi" w:cstheme="minorHAnsi"/>
          <w:sz w:val="22"/>
          <w:szCs w:val="22"/>
        </w:rPr>
        <w:t>ery</w:t>
      </w:r>
      <w:r w:rsidRPr="00FD03A8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of</w:t>
      </w:r>
      <w:r w:rsidRPr="00FD03A8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ct</w:t>
      </w:r>
      <w:r w:rsidRPr="00FD03A8">
        <w:rPr>
          <w:rFonts w:asciiTheme="minorHAnsi" w:eastAsia="Georgia" w:hAnsiTheme="minorHAnsi" w:cstheme="minorHAnsi"/>
          <w:sz w:val="22"/>
          <w:szCs w:val="22"/>
        </w:rPr>
        <w:t>s/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er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vi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es w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al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and</w:t>
      </w:r>
      <w:r w:rsidRPr="00FD03A8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lt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are</w:t>
      </w:r>
      <w:r w:rsidRPr="00FD03A8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z w:val="22"/>
          <w:szCs w:val="22"/>
        </w:rPr>
        <w:t>us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ry. </w:t>
      </w:r>
      <w:r w:rsidRPr="00FD03A8">
        <w:rPr>
          <w:rFonts w:asciiTheme="minorHAnsi" w:eastAsia="Georgia" w:hAnsiTheme="minorHAnsi" w:cstheme="minorHAnsi"/>
          <w:spacing w:val="2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roven</w:t>
      </w:r>
      <w:r w:rsidRPr="00FD03A8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bi</w:t>
      </w:r>
      <w:r w:rsidRPr="00FD03A8">
        <w:rPr>
          <w:rFonts w:asciiTheme="minorHAnsi" w:eastAsia="Georgia" w:hAnsiTheme="minorHAnsi" w:cstheme="minorHAnsi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y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FD03A8">
        <w:rPr>
          <w:rFonts w:asciiTheme="minorHAnsi" w:eastAsia="Georgia" w:hAnsiTheme="minorHAnsi" w:cstheme="minorHAnsi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ld ne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y</w:t>
      </w:r>
      <w:r w:rsidRPr="00FD03A8">
        <w:rPr>
          <w:rFonts w:asciiTheme="minorHAnsi" w:eastAsia="Georgia" w:hAnsiTheme="minorHAnsi" w:cstheme="minorHAnsi"/>
          <w:spacing w:val="3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z w:val="22"/>
          <w:szCs w:val="22"/>
        </w:rPr>
        <w:t>orsed</w:t>
      </w:r>
      <w:r w:rsidRPr="00FD03A8">
        <w:rPr>
          <w:rFonts w:asciiTheme="minorHAnsi" w:eastAsia="Georgia" w:hAnsiTheme="minorHAnsi" w:cstheme="minorHAnsi"/>
          <w:spacing w:val="3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on</w:t>
      </w:r>
      <w:r w:rsidRPr="00FD03A8">
        <w:rPr>
          <w:rFonts w:asciiTheme="minorHAnsi" w:eastAsia="Georgia" w:hAnsiTheme="minorHAnsi" w:cstheme="minorHAnsi"/>
          <w:spacing w:val="3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ams</w:t>
      </w:r>
      <w:r w:rsidRPr="00FD03A8">
        <w:rPr>
          <w:rFonts w:asciiTheme="minorHAnsi" w:eastAsia="Georgia" w:hAnsiTheme="minorHAnsi" w:cstheme="minorHAnsi"/>
          <w:spacing w:val="4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and</w:t>
      </w:r>
      <w:r w:rsidRPr="00FD03A8">
        <w:rPr>
          <w:rFonts w:asciiTheme="minorHAnsi" w:eastAsia="Georgia" w:hAnsiTheme="minorHAnsi" w:cstheme="minorHAnsi"/>
          <w:spacing w:val="4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4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es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FD03A8">
        <w:rPr>
          <w:rFonts w:asciiTheme="minorHAnsi" w:eastAsia="Georgia" w:hAnsiTheme="minorHAnsi" w:cstheme="minorHAnsi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sh</w:t>
      </w:r>
      <w:r w:rsidRPr="00FD03A8">
        <w:rPr>
          <w:rFonts w:asciiTheme="minorHAnsi" w:eastAsia="Georgia" w:hAnsiTheme="minorHAnsi" w:cstheme="minorHAnsi"/>
          <w:spacing w:val="3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4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-or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zed</w:t>
      </w:r>
      <w:r w:rsidRPr="00FD03A8">
        <w:rPr>
          <w:rFonts w:asciiTheme="minorHAnsi" w:eastAsia="Georgia" w:hAnsiTheme="minorHAnsi" w:cstheme="minorHAnsi"/>
          <w:spacing w:val="3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and</w:t>
      </w:r>
      <w:r w:rsidRPr="00FD03A8">
        <w:rPr>
          <w:rFonts w:asciiTheme="minorHAnsi" w:eastAsia="Georgia" w:hAnsiTheme="minorHAnsi" w:cstheme="minorHAnsi"/>
          <w:spacing w:val="4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ro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iv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3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z w:val="22"/>
          <w:szCs w:val="22"/>
        </w:rPr>
        <w:t>ency</w:t>
      </w:r>
      <w:r w:rsidRPr="00FD03A8">
        <w:rPr>
          <w:rFonts w:asciiTheme="minorHAnsi" w:eastAsia="Georgia" w:hAnsiTheme="minorHAnsi" w:cstheme="minorHAnsi"/>
          <w:spacing w:val="3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m.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ol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ex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ence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rea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ng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ecial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z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ed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ns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z w:val="22"/>
          <w:szCs w:val="22"/>
        </w:rPr>
        <w:t>ran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ro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ct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and</w:t>
      </w:r>
      <w:r w:rsidRPr="00FD03A8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ro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esses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at</w:t>
      </w:r>
      <w:r w:rsidRPr="00FD03A8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an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ent</w:t>
      </w:r>
      <w:r w:rsidRPr="00FD03A8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se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vi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es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and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rove</w:t>
      </w:r>
      <w:r w:rsidRPr="00FD03A8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nt</w:t>
      </w:r>
      <w:r w:rsidRPr="00FD03A8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sf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act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5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.  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z w:val="22"/>
          <w:szCs w:val="22"/>
        </w:rPr>
        <w:t>ers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an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ow</w:t>
      </w:r>
      <w:r w:rsidRPr="00FD03A8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co</w:t>
      </w:r>
      <w:r w:rsidRPr="00FD03A8">
        <w:rPr>
          <w:rFonts w:asciiTheme="minorHAnsi" w:eastAsia="Georgia" w:hAnsiTheme="minorHAnsi" w:cstheme="minorHAnsi"/>
          <w:sz w:val="22"/>
          <w:szCs w:val="22"/>
        </w:rPr>
        <w:t>ns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ent</w:t>
      </w:r>
      <w:r w:rsidRPr="00FD03A8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us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omer</w:t>
      </w:r>
      <w:r w:rsidRPr="00FD03A8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serv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ersonal</w:t>
      </w:r>
      <w:r w:rsidRPr="00FD03A8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on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h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ents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re</w:t>
      </w:r>
      <w:r w:rsidRPr="00FD03A8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ct</w:t>
      </w:r>
      <w:r w:rsidRPr="00FD03A8">
        <w:rPr>
          <w:rFonts w:asciiTheme="minorHAnsi" w:eastAsia="Georgia" w:hAnsiTheme="minorHAnsi" w:cstheme="minorHAnsi"/>
          <w:sz w:val="22"/>
          <w:szCs w:val="22"/>
        </w:rPr>
        <w:t>ed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d</w:t>
      </w:r>
      <w:r w:rsidRPr="00FD03A8">
        <w:rPr>
          <w:rFonts w:asciiTheme="minorHAnsi" w:eastAsia="Georgia" w:hAnsiTheme="minorHAnsi" w:cstheme="minorHAnsi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or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z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onal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D03A8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ossess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v</w:t>
      </w:r>
      <w:r w:rsidRPr="00FD03A8">
        <w:rPr>
          <w:rFonts w:asciiTheme="minorHAnsi" w:eastAsia="Georgia" w:hAnsiTheme="minorHAnsi" w:cstheme="minorHAnsi"/>
          <w:sz w:val="22"/>
          <w:szCs w:val="22"/>
        </w:rPr>
        <w:t>erse</w:t>
      </w:r>
      <w:r w:rsidRPr="00FD03A8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ns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z w:val="22"/>
          <w:szCs w:val="22"/>
        </w:rPr>
        <w:t>ran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x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er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ence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ag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ncy,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or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ora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v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ron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z w:val="22"/>
          <w:szCs w:val="22"/>
        </w:rPr>
        <w:t>en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, s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rv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(not</w:t>
      </w:r>
      <w:r w:rsidRPr="00FD03A8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for</w:t>
      </w:r>
      <w:r w:rsidRPr="00FD03A8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ro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)</w:t>
      </w:r>
      <w:r w:rsidRPr="00FD03A8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or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z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ons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and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sma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ler</w:t>
      </w:r>
      <w:r w:rsidRPr="00FD03A8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-up</w:t>
      </w:r>
      <w:r w:rsidRPr="00FD03A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om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es,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w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h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on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ib</w:t>
      </w:r>
      <w:r w:rsidRPr="00FD03A8">
        <w:rPr>
          <w:rFonts w:asciiTheme="minorHAnsi" w:eastAsia="Georgia" w:hAnsiTheme="minorHAnsi" w:cstheme="minorHAnsi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es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robl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re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olu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on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FD03A8">
        <w:rPr>
          <w:rFonts w:asciiTheme="minorHAnsi" w:eastAsia="Georgia" w:hAnsiTheme="minorHAnsi" w:cstheme="minorHAnsi"/>
          <w:sz w:val="22"/>
          <w:szCs w:val="22"/>
        </w:rPr>
        <w:t>ario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sit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s. </w:t>
      </w:r>
      <w:r w:rsidRPr="00FD03A8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St</w:t>
      </w:r>
      <w:r w:rsidRPr="00FD03A8">
        <w:rPr>
          <w:rFonts w:asciiTheme="minorHAnsi" w:eastAsia="Georgia" w:hAnsiTheme="minorHAnsi" w:cstheme="minorHAnsi"/>
          <w:sz w:val="22"/>
          <w:szCs w:val="22"/>
        </w:rPr>
        <w:t>rong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lea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z w:val="22"/>
          <w:szCs w:val="22"/>
        </w:rPr>
        <w:t>ers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ki</w:t>
      </w:r>
      <w:r w:rsidRPr="00FD03A8">
        <w:rPr>
          <w:rFonts w:asciiTheme="minorHAnsi" w:eastAsia="Georgia" w:hAnsiTheme="minorHAnsi" w:cstheme="minorHAnsi"/>
          <w:sz w:val="22"/>
          <w:szCs w:val="22"/>
        </w:rPr>
        <w:t>lls,</w:t>
      </w:r>
      <w:r w:rsidRPr="00FD03A8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bi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y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mo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iv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rofes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ona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and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maxi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mi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z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le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FD03A8">
        <w:rPr>
          <w:rFonts w:asciiTheme="minorHAnsi" w:eastAsia="Georgia" w:hAnsiTheme="minorHAnsi" w:cstheme="minorHAnsi"/>
          <w:sz w:val="22"/>
          <w:szCs w:val="22"/>
        </w:rPr>
        <w:t>els</w:t>
      </w:r>
      <w:r w:rsidRPr="00FD03A8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of</w:t>
      </w:r>
      <w:r w:rsidRPr="00FD03A8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ro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ivi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y. </w:t>
      </w:r>
      <w:r w:rsidRPr="00FD03A8">
        <w:rPr>
          <w:rFonts w:asciiTheme="minorHAnsi" w:eastAsia="Georgia" w:hAnsiTheme="minorHAnsi" w:cstheme="minorHAnsi"/>
          <w:spacing w:val="2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x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el</w:t>
      </w:r>
      <w:r w:rsidRPr="00FD03A8">
        <w:rPr>
          <w:rFonts w:asciiTheme="minorHAnsi" w:eastAsia="Georgia" w:hAnsiTheme="minorHAnsi" w:cstheme="minorHAnsi"/>
          <w:spacing w:val="7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ent</w:t>
      </w:r>
      <w:r w:rsidRPr="00FD03A8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ommun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or, w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em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on</w:t>
      </w:r>
      <w:r w:rsidRPr="00FD03A8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FD03A8">
        <w:rPr>
          <w:rFonts w:asciiTheme="minorHAnsi" w:eastAsia="Georgia" w:hAnsiTheme="minorHAnsi" w:cstheme="minorHAnsi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ng 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rong</w:t>
      </w:r>
      <w:r w:rsidRPr="00FD03A8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ent</w:t>
      </w:r>
      <w:r w:rsidRPr="00FD03A8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el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ons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ip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08F71CB0" w14:textId="77777777" w:rsidR="009646AE" w:rsidRPr="00FD03A8" w:rsidRDefault="009646AE" w:rsidP="00FD03A8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0B143D78" w14:textId="77777777" w:rsidR="009646AE" w:rsidRPr="00FD03A8" w:rsidRDefault="00457377" w:rsidP="00FD03A8">
      <w:pPr>
        <w:spacing w:line="260" w:lineRule="exact"/>
        <w:ind w:left="3295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Georgia" w:hAnsiTheme="minorHAnsi" w:cstheme="minorHAnsi"/>
          <w:b/>
          <w:position w:val="-1"/>
          <w:sz w:val="22"/>
          <w:szCs w:val="22"/>
        </w:rPr>
        <w:t>Q</w:t>
      </w:r>
      <w:r w:rsidRPr="00FD03A8">
        <w:rPr>
          <w:rFonts w:asciiTheme="minorHAnsi" w:eastAsia="Georgia" w:hAnsiTheme="minorHAnsi" w:cstheme="minorHAnsi"/>
          <w:b/>
          <w:position w:val="-1"/>
          <w:sz w:val="22"/>
          <w:szCs w:val="22"/>
        </w:rPr>
        <w:t>UAL</w:t>
      </w:r>
      <w:r w:rsidRPr="00FD03A8">
        <w:rPr>
          <w:rFonts w:asciiTheme="minorHAnsi" w:eastAsia="Georgia" w:hAnsiTheme="minorHAnsi" w:cstheme="minorHAnsi"/>
          <w:b/>
          <w:spacing w:val="-1"/>
          <w:position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b/>
          <w:position w:val="-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b/>
          <w:spacing w:val="-1"/>
          <w:position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b/>
          <w:spacing w:val="1"/>
          <w:position w:val="-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b/>
          <w:position w:val="-1"/>
          <w:sz w:val="22"/>
          <w:szCs w:val="22"/>
        </w:rPr>
        <w:t>ATI</w:t>
      </w:r>
      <w:r w:rsidRPr="00FD03A8">
        <w:rPr>
          <w:rFonts w:asciiTheme="minorHAnsi" w:eastAsia="Georgia" w:hAnsiTheme="minorHAnsi" w:cstheme="minorHAnsi"/>
          <w:b/>
          <w:spacing w:val="2"/>
          <w:position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b/>
          <w:position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b/>
          <w:spacing w:val="-15"/>
          <w:position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pacing w:val="-1"/>
          <w:position w:val="-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b/>
          <w:position w:val="-1"/>
          <w:sz w:val="22"/>
          <w:szCs w:val="22"/>
        </w:rPr>
        <w:t>IG</w:t>
      </w:r>
      <w:r w:rsidRPr="00FD03A8">
        <w:rPr>
          <w:rFonts w:asciiTheme="minorHAnsi" w:eastAsia="Georgia" w:hAnsiTheme="minorHAnsi" w:cstheme="minorHAnsi"/>
          <w:b/>
          <w:spacing w:val="2"/>
          <w:position w:val="-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b/>
          <w:position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b/>
          <w:spacing w:val="-1"/>
          <w:position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b/>
          <w:position w:val="-1"/>
          <w:sz w:val="22"/>
          <w:szCs w:val="22"/>
        </w:rPr>
        <w:t>GHTS</w:t>
      </w:r>
    </w:p>
    <w:p w14:paraId="2286DA8B" w14:textId="77777777" w:rsidR="009646AE" w:rsidRPr="00FD03A8" w:rsidRDefault="009646AE" w:rsidP="00FD03A8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2"/>
        <w:gridCol w:w="3277"/>
        <w:gridCol w:w="3129"/>
      </w:tblGrid>
      <w:tr w:rsidR="009646AE" w:rsidRPr="00FD03A8" w14:paraId="2755B692" w14:textId="77777777">
        <w:trPr>
          <w:trHeight w:hRule="exact" w:val="214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2A7AD7F2" w14:textId="77777777" w:rsidR="009646AE" w:rsidRPr="00FD03A8" w:rsidRDefault="00457377" w:rsidP="00FD03A8">
            <w:pPr>
              <w:spacing w:line="200" w:lineRule="exact"/>
              <w:ind w:left="120"/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</w:pP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P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r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od</w:t>
            </w:r>
            <w:r w:rsidRPr="00FD03A8">
              <w:rPr>
                <w:rFonts w:asciiTheme="minorHAnsi" w:eastAsia="Georgia" w:hAnsiTheme="minorHAnsi" w:cstheme="minorHAnsi"/>
                <w:bCs/>
                <w:spacing w:val="2"/>
                <w:sz w:val="22"/>
                <w:szCs w:val="22"/>
              </w:rPr>
              <w:t>u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ct</w:t>
            </w:r>
            <w:r w:rsidRPr="00FD03A8">
              <w:rPr>
                <w:rFonts w:asciiTheme="minorHAnsi" w:eastAsia="Georgia" w:hAnsiTheme="minorHAnsi" w:cstheme="minorHAnsi"/>
                <w:bCs/>
                <w:spacing w:val="-8"/>
                <w:sz w:val="22"/>
                <w:szCs w:val="22"/>
              </w:rPr>
              <w:t xml:space="preserve"> </w:t>
            </w:r>
            <w:r w:rsidRPr="00FD03A8">
              <w:rPr>
                <w:rFonts w:asciiTheme="minorHAnsi" w:eastAsia="Georgia" w:hAnsiTheme="minorHAnsi" w:cstheme="minorHAnsi"/>
                <w:bCs/>
                <w:spacing w:val="2"/>
                <w:sz w:val="22"/>
                <w:szCs w:val="22"/>
              </w:rPr>
              <w:t>K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n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o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wl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e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d</w:t>
            </w:r>
            <w:r w:rsidRPr="00FD03A8">
              <w:rPr>
                <w:rFonts w:asciiTheme="minorHAnsi" w:eastAsia="Georgia" w:hAnsiTheme="minorHAnsi" w:cstheme="minorHAnsi"/>
                <w:bCs/>
                <w:spacing w:val="2"/>
                <w:sz w:val="22"/>
                <w:szCs w:val="22"/>
              </w:rPr>
              <w:t>g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e</w:t>
            </w:r>
          </w:p>
        </w:tc>
        <w:tc>
          <w:tcPr>
            <w:tcW w:w="3277" w:type="dxa"/>
            <w:tcBorders>
              <w:top w:val="nil"/>
              <w:left w:val="nil"/>
              <w:bottom w:val="nil"/>
              <w:right w:val="nil"/>
            </w:tcBorders>
          </w:tcPr>
          <w:p w14:paraId="45BB2366" w14:textId="77777777" w:rsidR="009646AE" w:rsidRPr="00FD03A8" w:rsidRDefault="00457377" w:rsidP="00FD03A8">
            <w:pPr>
              <w:spacing w:line="200" w:lineRule="exact"/>
              <w:ind w:left="201"/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</w:pP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P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r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o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g</w:t>
            </w:r>
            <w:r w:rsidRPr="00FD03A8">
              <w:rPr>
                <w:rFonts w:asciiTheme="minorHAnsi" w:eastAsia="Georgia" w:hAnsiTheme="minorHAnsi" w:cstheme="minorHAnsi"/>
                <w:bCs/>
                <w:spacing w:val="2"/>
                <w:sz w:val="22"/>
                <w:szCs w:val="22"/>
              </w:rPr>
              <w:t>r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a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m</w:t>
            </w:r>
            <w:r w:rsidRPr="00FD03A8">
              <w:rPr>
                <w:rFonts w:asciiTheme="minorHAnsi" w:eastAsia="Georgia" w:hAnsiTheme="minorHAnsi" w:cstheme="minorHAnsi"/>
                <w:bCs/>
                <w:spacing w:val="-8"/>
                <w:sz w:val="22"/>
                <w:szCs w:val="22"/>
              </w:rPr>
              <w:t xml:space="preserve"> 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Gro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w</w:t>
            </w:r>
            <w:r w:rsidRPr="00FD03A8">
              <w:rPr>
                <w:rFonts w:asciiTheme="minorHAnsi" w:eastAsia="Georgia" w:hAnsiTheme="minorHAnsi" w:cstheme="minorHAnsi"/>
                <w:bCs/>
                <w:spacing w:val="2"/>
                <w:sz w:val="22"/>
                <w:szCs w:val="22"/>
              </w:rPr>
              <w:t>t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h</w:t>
            </w:r>
          </w:p>
        </w:tc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3749DAA5" w14:textId="77777777" w:rsidR="009646AE" w:rsidRPr="00FD03A8" w:rsidRDefault="00457377" w:rsidP="00FD03A8">
            <w:pPr>
              <w:spacing w:line="200" w:lineRule="exact"/>
              <w:ind w:left="117"/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</w:pP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Acco</w:t>
            </w:r>
            <w:r w:rsidRPr="00FD03A8">
              <w:rPr>
                <w:rFonts w:asciiTheme="minorHAnsi" w:eastAsia="Georgia" w:hAnsiTheme="minorHAnsi" w:cstheme="minorHAnsi"/>
                <w:bCs/>
                <w:spacing w:val="2"/>
                <w:sz w:val="22"/>
                <w:szCs w:val="22"/>
              </w:rPr>
              <w:t>u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n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t</w:t>
            </w:r>
            <w:r w:rsidRPr="00FD03A8">
              <w:rPr>
                <w:rFonts w:asciiTheme="minorHAnsi" w:eastAsia="Georgia" w:hAnsiTheme="minorHAnsi" w:cstheme="minorHAnsi"/>
                <w:bCs/>
                <w:spacing w:val="-8"/>
                <w:sz w:val="22"/>
                <w:szCs w:val="22"/>
              </w:rPr>
              <w:t xml:space="preserve"> </w:t>
            </w:r>
            <w:r w:rsidRPr="00FD03A8">
              <w:rPr>
                <w:rFonts w:asciiTheme="minorHAnsi" w:eastAsia="Georgia" w:hAnsiTheme="minorHAnsi" w:cstheme="minorHAnsi"/>
                <w:bCs/>
                <w:spacing w:val="2"/>
                <w:sz w:val="22"/>
                <w:szCs w:val="22"/>
              </w:rPr>
              <w:t>M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a</w:t>
            </w:r>
            <w:r w:rsidRPr="00FD03A8">
              <w:rPr>
                <w:rFonts w:asciiTheme="minorHAnsi" w:eastAsia="Georgia" w:hAnsiTheme="minorHAnsi" w:cstheme="minorHAnsi"/>
                <w:bCs/>
                <w:spacing w:val="2"/>
                <w:sz w:val="22"/>
                <w:szCs w:val="22"/>
              </w:rPr>
              <w:t>n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a</w:t>
            </w:r>
            <w:r w:rsidRPr="00FD03A8">
              <w:rPr>
                <w:rFonts w:asciiTheme="minorHAnsi" w:eastAsia="Georgia" w:hAnsiTheme="minorHAnsi" w:cstheme="minorHAnsi"/>
                <w:bCs/>
                <w:spacing w:val="2"/>
                <w:sz w:val="22"/>
                <w:szCs w:val="22"/>
              </w:rPr>
              <w:t>g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e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me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n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t</w:t>
            </w:r>
          </w:p>
        </w:tc>
      </w:tr>
      <w:tr w:rsidR="009646AE" w:rsidRPr="00FD03A8" w14:paraId="5B637712" w14:textId="77777777">
        <w:trPr>
          <w:trHeight w:hRule="exact" w:val="227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1E49D595" w14:textId="77777777" w:rsidR="009646AE" w:rsidRPr="00FD03A8" w:rsidRDefault="00457377" w:rsidP="00FD03A8">
            <w:pPr>
              <w:spacing w:line="200" w:lineRule="exact"/>
              <w:ind w:left="120"/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</w:pP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C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l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i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e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n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t</w:t>
            </w:r>
            <w:r w:rsidRPr="00FD03A8">
              <w:rPr>
                <w:rFonts w:asciiTheme="minorHAnsi" w:eastAsia="Georgia" w:hAnsiTheme="minorHAnsi" w:cstheme="minorHAnsi"/>
                <w:bCs/>
                <w:spacing w:val="-6"/>
                <w:sz w:val="22"/>
                <w:szCs w:val="22"/>
              </w:rPr>
              <w:t xml:space="preserve"> </w:t>
            </w:r>
            <w:r w:rsidRPr="00FD03A8">
              <w:rPr>
                <w:rFonts w:asciiTheme="minorHAnsi" w:eastAsia="Georgia" w:hAnsiTheme="minorHAnsi" w:cstheme="minorHAnsi"/>
                <w:bCs/>
                <w:spacing w:val="2"/>
                <w:sz w:val="22"/>
                <w:szCs w:val="22"/>
              </w:rPr>
              <w:t>S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e</w:t>
            </w:r>
            <w:r w:rsidRPr="00FD03A8">
              <w:rPr>
                <w:rFonts w:asciiTheme="minorHAnsi" w:eastAsia="Georgia" w:hAnsiTheme="minorHAnsi" w:cstheme="minorHAnsi"/>
                <w:bCs/>
                <w:spacing w:val="2"/>
                <w:sz w:val="22"/>
                <w:szCs w:val="22"/>
              </w:rPr>
              <w:t>r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v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i</w:t>
            </w:r>
            <w:r w:rsidRPr="00FD03A8">
              <w:rPr>
                <w:rFonts w:asciiTheme="minorHAnsi" w:eastAsia="Georgia" w:hAnsiTheme="minorHAnsi" w:cstheme="minorHAnsi"/>
                <w:bCs/>
                <w:spacing w:val="2"/>
                <w:sz w:val="22"/>
                <w:szCs w:val="22"/>
              </w:rPr>
              <w:t>c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e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s</w:t>
            </w:r>
          </w:p>
        </w:tc>
        <w:tc>
          <w:tcPr>
            <w:tcW w:w="3277" w:type="dxa"/>
            <w:tcBorders>
              <w:top w:val="nil"/>
              <w:left w:val="nil"/>
              <w:bottom w:val="nil"/>
              <w:right w:val="nil"/>
            </w:tcBorders>
          </w:tcPr>
          <w:p w14:paraId="1193871B" w14:textId="77777777" w:rsidR="009646AE" w:rsidRPr="00FD03A8" w:rsidRDefault="00457377" w:rsidP="00FD03A8">
            <w:pPr>
              <w:spacing w:line="200" w:lineRule="exact"/>
              <w:ind w:left="201"/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</w:pP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S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a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l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e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s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/</w:t>
            </w:r>
            <w:r w:rsidRPr="00FD03A8">
              <w:rPr>
                <w:rFonts w:asciiTheme="minorHAnsi" w:eastAsia="Georgia" w:hAnsiTheme="minorHAnsi" w:cstheme="minorHAnsi"/>
                <w:bCs/>
                <w:spacing w:val="2"/>
                <w:sz w:val="22"/>
                <w:szCs w:val="22"/>
              </w:rPr>
              <w:t>M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a</w:t>
            </w:r>
            <w:r w:rsidRPr="00FD03A8">
              <w:rPr>
                <w:rFonts w:asciiTheme="minorHAnsi" w:eastAsia="Georgia" w:hAnsiTheme="minorHAnsi" w:cstheme="minorHAnsi"/>
                <w:bCs/>
                <w:spacing w:val="2"/>
                <w:sz w:val="22"/>
                <w:szCs w:val="22"/>
              </w:rPr>
              <w:t>r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k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e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t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i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n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g</w:t>
            </w:r>
          </w:p>
        </w:tc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63B2BF58" w14:textId="77777777" w:rsidR="009646AE" w:rsidRPr="00FD03A8" w:rsidRDefault="00457377" w:rsidP="00FD03A8">
            <w:pPr>
              <w:spacing w:line="200" w:lineRule="exact"/>
              <w:ind w:left="117"/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</w:pP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P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r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o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je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ct</w:t>
            </w:r>
            <w:r w:rsidRPr="00FD03A8">
              <w:rPr>
                <w:rFonts w:asciiTheme="minorHAnsi" w:eastAsia="Georgia" w:hAnsiTheme="minorHAnsi" w:cstheme="minorHAnsi"/>
                <w:bCs/>
                <w:spacing w:val="-7"/>
                <w:sz w:val="22"/>
                <w:szCs w:val="22"/>
              </w:rPr>
              <w:t xml:space="preserve"> </w:t>
            </w:r>
            <w:r w:rsidRPr="00FD03A8">
              <w:rPr>
                <w:rFonts w:asciiTheme="minorHAnsi" w:eastAsia="Georgia" w:hAnsiTheme="minorHAnsi" w:cstheme="minorHAnsi"/>
                <w:bCs/>
                <w:spacing w:val="2"/>
                <w:sz w:val="22"/>
                <w:szCs w:val="22"/>
              </w:rPr>
              <w:t>M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a</w:t>
            </w:r>
            <w:r w:rsidRPr="00FD03A8">
              <w:rPr>
                <w:rFonts w:asciiTheme="minorHAnsi" w:eastAsia="Georgia" w:hAnsiTheme="minorHAnsi" w:cstheme="minorHAnsi"/>
                <w:bCs/>
                <w:spacing w:val="2"/>
                <w:sz w:val="22"/>
                <w:szCs w:val="22"/>
              </w:rPr>
              <w:t>n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a</w:t>
            </w:r>
            <w:r w:rsidRPr="00FD03A8">
              <w:rPr>
                <w:rFonts w:asciiTheme="minorHAnsi" w:eastAsia="Georgia" w:hAnsiTheme="minorHAnsi" w:cstheme="minorHAnsi"/>
                <w:bCs/>
                <w:spacing w:val="2"/>
                <w:sz w:val="22"/>
                <w:szCs w:val="22"/>
              </w:rPr>
              <w:t>g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e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m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e</w:t>
            </w:r>
            <w:r w:rsidRPr="00FD03A8">
              <w:rPr>
                <w:rFonts w:asciiTheme="minorHAnsi" w:eastAsia="Georgia" w:hAnsiTheme="minorHAnsi" w:cstheme="minorHAnsi"/>
                <w:bCs/>
                <w:spacing w:val="2"/>
                <w:sz w:val="22"/>
                <w:szCs w:val="22"/>
              </w:rPr>
              <w:t>n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t</w:t>
            </w:r>
          </w:p>
        </w:tc>
      </w:tr>
      <w:tr w:rsidR="009646AE" w:rsidRPr="00FD03A8" w14:paraId="32BAAE3F" w14:textId="77777777">
        <w:trPr>
          <w:trHeight w:hRule="exact" w:val="227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11DBE128" w14:textId="77777777" w:rsidR="009646AE" w:rsidRPr="00FD03A8" w:rsidRDefault="00457377" w:rsidP="00FD03A8">
            <w:pPr>
              <w:spacing w:line="200" w:lineRule="exact"/>
              <w:ind w:left="120"/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</w:pP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Strong</w:t>
            </w:r>
            <w:r w:rsidRPr="00FD03A8">
              <w:rPr>
                <w:rFonts w:asciiTheme="minorHAnsi" w:eastAsia="Georgia" w:hAnsiTheme="minorHAnsi" w:cstheme="minorHAnsi"/>
                <w:bCs/>
                <w:spacing w:val="-7"/>
                <w:sz w:val="22"/>
                <w:szCs w:val="22"/>
              </w:rPr>
              <w:t xml:space="preserve"> </w:t>
            </w:r>
            <w:r w:rsidRPr="00FD03A8">
              <w:rPr>
                <w:rFonts w:asciiTheme="minorHAnsi" w:eastAsia="Georgia" w:hAnsiTheme="minorHAnsi" w:cstheme="minorHAnsi"/>
                <w:bCs/>
                <w:spacing w:val="2"/>
                <w:sz w:val="22"/>
                <w:szCs w:val="22"/>
              </w:rPr>
              <w:t>I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n</w:t>
            </w:r>
            <w:r w:rsidRPr="00FD03A8">
              <w:rPr>
                <w:rFonts w:asciiTheme="minorHAnsi" w:eastAsia="Georgia" w:hAnsiTheme="minorHAnsi" w:cstheme="minorHAnsi"/>
                <w:bCs/>
                <w:spacing w:val="2"/>
                <w:sz w:val="22"/>
                <w:szCs w:val="22"/>
              </w:rPr>
              <w:t>t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e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rp</w:t>
            </w:r>
            <w:r w:rsidRPr="00FD03A8">
              <w:rPr>
                <w:rFonts w:asciiTheme="minorHAnsi" w:eastAsia="Georgia" w:hAnsiTheme="minorHAnsi" w:cstheme="minorHAnsi"/>
                <w:bCs/>
                <w:spacing w:val="2"/>
                <w:sz w:val="22"/>
                <w:szCs w:val="22"/>
              </w:rPr>
              <w:t>e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rso</w:t>
            </w:r>
            <w:r w:rsidRPr="00FD03A8">
              <w:rPr>
                <w:rFonts w:asciiTheme="minorHAnsi" w:eastAsia="Georgia" w:hAnsiTheme="minorHAnsi" w:cstheme="minorHAnsi"/>
                <w:bCs/>
                <w:spacing w:val="2"/>
                <w:sz w:val="22"/>
                <w:szCs w:val="22"/>
              </w:rPr>
              <w:t>n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a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l</w:t>
            </w:r>
            <w:r w:rsidRPr="00FD03A8">
              <w:rPr>
                <w:rFonts w:asciiTheme="minorHAnsi" w:eastAsia="Georgia" w:hAnsiTheme="minorHAnsi" w:cstheme="minorHAnsi"/>
                <w:bCs/>
                <w:spacing w:val="-13"/>
                <w:sz w:val="22"/>
                <w:szCs w:val="22"/>
              </w:rPr>
              <w:t xml:space="preserve"> </w:t>
            </w:r>
            <w:r w:rsidRPr="00FD03A8">
              <w:rPr>
                <w:rFonts w:asciiTheme="minorHAnsi" w:eastAsia="Georgia" w:hAnsiTheme="minorHAnsi" w:cstheme="minorHAnsi"/>
                <w:bCs/>
                <w:spacing w:val="2"/>
                <w:sz w:val="22"/>
                <w:szCs w:val="22"/>
              </w:rPr>
              <w:t>S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ki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ll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s</w:t>
            </w:r>
          </w:p>
        </w:tc>
        <w:tc>
          <w:tcPr>
            <w:tcW w:w="3277" w:type="dxa"/>
            <w:tcBorders>
              <w:top w:val="nil"/>
              <w:left w:val="nil"/>
              <w:bottom w:val="nil"/>
              <w:right w:val="nil"/>
            </w:tcBorders>
          </w:tcPr>
          <w:p w14:paraId="3B59796C" w14:textId="77777777" w:rsidR="009646AE" w:rsidRPr="00FD03A8" w:rsidRDefault="00457377" w:rsidP="00FD03A8">
            <w:pPr>
              <w:spacing w:line="200" w:lineRule="exact"/>
              <w:ind w:left="201"/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</w:pP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Org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a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ni</w:t>
            </w:r>
            <w:r w:rsidRPr="00FD03A8">
              <w:rPr>
                <w:rFonts w:asciiTheme="minorHAnsi" w:eastAsia="Georgia" w:hAnsiTheme="minorHAnsi" w:cstheme="minorHAnsi"/>
                <w:bCs/>
                <w:spacing w:val="3"/>
                <w:sz w:val="22"/>
                <w:szCs w:val="22"/>
              </w:rPr>
              <w:t>z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a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t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i</w:t>
            </w:r>
            <w:r w:rsidRPr="00FD03A8">
              <w:rPr>
                <w:rFonts w:asciiTheme="minorHAnsi" w:eastAsia="Georgia" w:hAnsiTheme="minorHAnsi" w:cstheme="minorHAnsi"/>
                <w:bCs/>
                <w:spacing w:val="3"/>
                <w:sz w:val="22"/>
                <w:szCs w:val="22"/>
              </w:rPr>
              <w:t>o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na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l</w:t>
            </w:r>
            <w:r w:rsidRPr="00FD03A8">
              <w:rPr>
                <w:rFonts w:asciiTheme="minorHAnsi" w:eastAsia="Georgia" w:hAnsiTheme="minorHAnsi" w:cstheme="minorHAnsi"/>
                <w:bCs/>
                <w:spacing w:val="-11"/>
                <w:sz w:val="22"/>
                <w:szCs w:val="22"/>
              </w:rPr>
              <w:t xml:space="preserve"> 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D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e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v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e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l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o</w:t>
            </w:r>
            <w:r w:rsidRPr="00FD03A8">
              <w:rPr>
                <w:rFonts w:asciiTheme="minorHAnsi" w:eastAsia="Georgia" w:hAnsiTheme="minorHAnsi" w:cstheme="minorHAnsi"/>
                <w:bCs/>
                <w:spacing w:val="4"/>
                <w:sz w:val="22"/>
                <w:szCs w:val="22"/>
              </w:rPr>
              <w:t>p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m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e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n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t</w:t>
            </w:r>
          </w:p>
        </w:tc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7293FF6B" w14:textId="77777777" w:rsidR="009646AE" w:rsidRPr="00FD03A8" w:rsidRDefault="00457377" w:rsidP="00FD03A8">
            <w:pPr>
              <w:spacing w:line="200" w:lineRule="exact"/>
              <w:ind w:left="117"/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</w:pP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D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e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n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t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a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l</w:t>
            </w:r>
            <w:r w:rsidRPr="00FD03A8">
              <w:rPr>
                <w:rFonts w:asciiTheme="minorHAnsi" w:eastAsia="Georgia" w:hAnsiTheme="minorHAnsi" w:cstheme="minorHAnsi"/>
                <w:bCs/>
                <w:spacing w:val="-4"/>
                <w:sz w:val="22"/>
                <w:szCs w:val="22"/>
              </w:rPr>
              <w:t xml:space="preserve"> 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C</w:t>
            </w:r>
            <w:r w:rsidRPr="00FD03A8">
              <w:rPr>
                <w:rFonts w:asciiTheme="minorHAnsi" w:eastAsia="Georgia" w:hAnsiTheme="minorHAnsi" w:cstheme="minorHAnsi"/>
                <w:bCs/>
                <w:spacing w:val="3"/>
                <w:sz w:val="22"/>
                <w:szCs w:val="22"/>
              </w:rPr>
              <w:t>o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m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m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u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n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i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ty</w:t>
            </w:r>
            <w:r w:rsidRPr="00FD03A8">
              <w:rPr>
                <w:rFonts w:asciiTheme="minorHAnsi" w:eastAsia="Georgia" w:hAnsiTheme="minorHAnsi" w:cstheme="minorHAnsi"/>
                <w:bCs/>
                <w:spacing w:val="-11"/>
                <w:sz w:val="22"/>
                <w:szCs w:val="22"/>
              </w:rPr>
              <w:t xml:space="preserve"> 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C</w:t>
            </w:r>
            <w:r w:rsidRPr="00FD03A8">
              <w:rPr>
                <w:rFonts w:asciiTheme="minorHAnsi" w:eastAsia="Georgia" w:hAnsiTheme="minorHAnsi" w:cstheme="minorHAnsi"/>
                <w:bCs/>
                <w:spacing w:val="3"/>
                <w:sz w:val="22"/>
                <w:szCs w:val="22"/>
              </w:rPr>
              <w:t>o</w:t>
            </w:r>
            <w:r w:rsidRPr="00FD03A8">
              <w:rPr>
                <w:rFonts w:asciiTheme="minorHAnsi" w:eastAsia="Georgia" w:hAnsiTheme="minorHAnsi" w:cstheme="minorHAnsi"/>
                <w:bCs/>
                <w:spacing w:val="2"/>
                <w:sz w:val="22"/>
                <w:szCs w:val="22"/>
              </w:rPr>
              <w:t>n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t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a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cts</w:t>
            </w:r>
          </w:p>
        </w:tc>
      </w:tr>
      <w:tr w:rsidR="009646AE" w:rsidRPr="00FD03A8" w14:paraId="3A0ED4E9" w14:textId="77777777">
        <w:trPr>
          <w:trHeight w:hRule="exact" w:val="228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3EBB82D3" w14:textId="77777777" w:rsidR="009646AE" w:rsidRPr="00FD03A8" w:rsidRDefault="00457377" w:rsidP="00FD03A8">
            <w:pPr>
              <w:spacing w:line="200" w:lineRule="exact"/>
              <w:ind w:left="120"/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</w:pP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N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e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t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w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o</w:t>
            </w:r>
            <w:r w:rsidRPr="00FD03A8">
              <w:rPr>
                <w:rFonts w:asciiTheme="minorHAnsi" w:eastAsia="Georgia" w:hAnsiTheme="minorHAnsi" w:cstheme="minorHAnsi"/>
                <w:bCs/>
                <w:spacing w:val="2"/>
                <w:sz w:val="22"/>
                <w:szCs w:val="22"/>
              </w:rPr>
              <w:t>r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k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i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n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g</w:t>
            </w:r>
          </w:p>
        </w:tc>
        <w:tc>
          <w:tcPr>
            <w:tcW w:w="3277" w:type="dxa"/>
            <w:tcBorders>
              <w:top w:val="nil"/>
              <w:left w:val="nil"/>
              <w:bottom w:val="nil"/>
              <w:right w:val="nil"/>
            </w:tcBorders>
          </w:tcPr>
          <w:p w14:paraId="3A96AD9F" w14:textId="77777777" w:rsidR="009646AE" w:rsidRPr="00FD03A8" w:rsidRDefault="00457377" w:rsidP="00FD03A8">
            <w:pPr>
              <w:spacing w:line="200" w:lineRule="exact"/>
              <w:ind w:left="201"/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</w:pP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R</w:t>
            </w:r>
            <w:r w:rsidRPr="00FD03A8">
              <w:rPr>
                <w:rFonts w:asciiTheme="minorHAnsi" w:eastAsia="Georgia" w:hAnsiTheme="minorHAnsi" w:cstheme="minorHAnsi"/>
                <w:bCs/>
                <w:spacing w:val="-2"/>
                <w:sz w:val="22"/>
                <w:szCs w:val="22"/>
              </w:rPr>
              <w:t>e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la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t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i</w:t>
            </w:r>
            <w:r w:rsidRPr="00FD03A8">
              <w:rPr>
                <w:rFonts w:asciiTheme="minorHAnsi" w:eastAsia="Georgia" w:hAnsiTheme="minorHAnsi" w:cstheme="minorHAnsi"/>
                <w:bCs/>
                <w:spacing w:val="3"/>
                <w:sz w:val="22"/>
                <w:szCs w:val="22"/>
              </w:rPr>
              <w:t>o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n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s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hi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p</w:t>
            </w:r>
            <w:r w:rsidRPr="00FD03A8">
              <w:rPr>
                <w:rFonts w:asciiTheme="minorHAnsi" w:eastAsia="Georgia" w:hAnsiTheme="minorHAnsi" w:cstheme="minorHAnsi"/>
                <w:bCs/>
                <w:spacing w:val="-10"/>
                <w:sz w:val="22"/>
                <w:szCs w:val="22"/>
              </w:rPr>
              <w:t xml:space="preserve"> 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D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e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v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e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l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o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pm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en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t</w:t>
            </w:r>
          </w:p>
        </w:tc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418F85DA" w14:textId="77777777" w:rsidR="009646AE" w:rsidRPr="00FD03A8" w:rsidRDefault="00457377" w:rsidP="00FD03A8">
            <w:pPr>
              <w:spacing w:line="200" w:lineRule="exact"/>
              <w:ind w:left="117"/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</w:pP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P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r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o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ble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m</w:t>
            </w:r>
            <w:r w:rsidRPr="00FD03A8">
              <w:rPr>
                <w:rFonts w:asciiTheme="minorHAnsi" w:eastAsia="Georgia" w:hAnsiTheme="minorHAnsi" w:cstheme="minorHAnsi"/>
                <w:bCs/>
                <w:spacing w:val="-10"/>
                <w:sz w:val="22"/>
                <w:szCs w:val="22"/>
              </w:rPr>
              <w:t xml:space="preserve"> 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So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l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v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e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r</w:t>
            </w:r>
          </w:p>
        </w:tc>
      </w:tr>
      <w:tr w:rsidR="009646AE" w:rsidRPr="00FD03A8" w14:paraId="38C20C83" w14:textId="77777777">
        <w:trPr>
          <w:trHeight w:hRule="exact" w:val="214"/>
        </w:trPr>
        <w:tc>
          <w:tcPr>
            <w:tcW w:w="3112" w:type="dxa"/>
            <w:tcBorders>
              <w:top w:val="nil"/>
              <w:left w:val="nil"/>
              <w:bottom w:val="nil"/>
              <w:right w:val="nil"/>
            </w:tcBorders>
          </w:tcPr>
          <w:p w14:paraId="660ACAE1" w14:textId="77777777" w:rsidR="009646AE" w:rsidRPr="00FD03A8" w:rsidRDefault="00457377" w:rsidP="00FD03A8">
            <w:pPr>
              <w:spacing w:line="200" w:lineRule="exact"/>
              <w:ind w:left="120"/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</w:pP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Tr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a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i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n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i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n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g</w:t>
            </w:r>
            <w:r w:rsidRPr="00FD03A8">
              <w:rPr>
                <w:rFonts w:asciiTheme="minorHAnsi" w:eastAsia="Georgia" w:hAnsiTheme="minorHAnsi" w:cstheme="minorHAnsi"/>
                <w:bCs/>
                <w:spacing w:val="2"/>
                <w:sz w:val="22"/>
                <w:szCs w:val="22"/>
              </w:rPr>
              <w:t>/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M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e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n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to</w:t>
            </w:r>
            <w:r w:rsidRPr="00FD03A8">
              <w:rPr>
                <w:rFonts w:asciiTheme="minorHAnsi" w:eastAsia="Georgia" w:hAnsiTheme="minorHAnsi" w:cstheme="minorHAnsi"/>
                <w:bCs/>
                <w:spacing w:val="2"/>
                <w:sz w:val="22"/>
                <w:szCs w:val="22"/>
              </w:rPr>
              <w:t>r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in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g</w:t>
            </w:r>
          </w:p>
        </w:tc>
        <w:tc>
          <w:tcPr>
            <w:tcW w:w="3277" w:type="dxa"/>
            <w:tcBorders>
              <w:top w:val="nil"/>
              <w:left w:val="nil"/>
              <w:bottom w:val="nil"/>
              <w:right w:val="nil"/>
            </w:tcBorders>
          </w:tcPr>
          <w:p w14:paraId="47160A95" w14:textId="77777777" w:rsidR="009646AE" w:rsidRPr="00FD03A8" w:rsidRDefault="00457377" w:rsidP="00FD03A8">
            <w:pPr>
              <w:spacing w:line="200" w:lineRule="exact"/>
              <w:ind w:left="201"/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</w:pP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Team</w:t>
            </w:r>
            <w:r w:rsidRPr="00FD03A8">
              <w:rPr>
                <w:rFonts w:asciiTheme="minorHAnsi" w:eastAsia="Georgia" w:hAnsiTheme="minorHAnsi" w:cstheme="minorHAnsi"/>
                <w:bCs/>
                <w:spacing w:val="-7"/>
                <w:sz w:val="22"/>
                <w:szCs w:val="22"/>
              </w:rPr>
              <w:t xml:space="preserve"> </w:t>
            </w:r>
            <w:r w:rsidRPr="00FD03A8">
              <w:rPr>
                <w:rFonts w:asciiTheme="minorHAnsi" w:eastAsia="Georgia" w:hAnsiTheme="minorHAnsi" w:cstheme="minorHAnsi"/>
                <w:bCs/>
                <w:spacing w:val="2"/>
                <w:sz w:val="22"/>
                <w:szCs w:val="22"/>
              </w:rPr>
              <w:t>L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e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a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d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e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rs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h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i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p</w:t>
            </w:r>
          </w:p>
        </w:tc>
        <w:tc>
          <w:tcPr>
            <w:tcW w:w="3129" w:type="dxa"/>
            <w:tcBorders>
              <w:top w:val="nil"/>
              <w:left w:val="nil"/>
              <w:bottom w:val="nil"/>
              <w:right w:val="nil"/>
            </w:tcBorders>
          </w:tcPr>
          <w:p w14:paraId="33A0BEBC" w14:textId="77777777" w:rsidR="009646AE" w:rsidRPr="00FD03A8" w:rsidRDefault="00457377" w:rsidP="00FD03A8">
            <w:pPr>
              <w:spacing w:line="200" w:lineRule="exact"/>
              <w:ind w:left="117"/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</w:pP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Te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r</w:t>
            </w:r>
            <w:r w:rsidRPr="00FD03A8">
              <w:rPr>
                <w:rFonts w:asciiTheme="minorHAnsi" w:eastAsia="Georgia" w:hAnsiTheme="minorHAnsi" w:cstheme="minorHAnsi"/>
                <w:bCs/>
                <w:spacing w:val="2"/>
                <w:sz w:val="22"/>
                <w:szCs w:val="22"/>
              </w:rPr>
              <w:t>r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i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tory</w:t>
            </w:r>
            <w:r w:rsidRPr="00FD03A8">
              <w:rPr>
                <w:rFonts w:asciiTheme="minorHAnsi" w:eastAsia="Georgia" w:hAnsiTheme="minorHAnsi" w:cstheme="minorHAnsi"/>
                <w:bCs/>
                <w:spacing w:val="-10"/>
                <w:sz w:val="22"/>
                <w:szCs w:val="22"/>
              </w:rPr>
              <w:t xml:space="preserve"> </w:t>
            </w:r>
            <w:r w:rsidRPr="00FD03A8">
              <w:rPr>
                <w:rFonts w:asciiTheme="minorHAnsi" w:eastAsia="Georgia" w:hAnsiTheme="minorHAnsi" w:cstheme="minorHAnsi"/>
                <w:bCs/>
                <w:spacing w:val="3"/>
                <w:sz w:val="22"/>
                <w:szCs w:val="22"/>
              </w:rPr>
              <w:t>K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n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o</w:t>
            </w:r>
            <w:r w:rsidRPr="00FD03A8">
              <w:rPr>
                <w:rFonts w:asciiTheme="minorHAnsi" w:eastAsia="Georgia" w:hAnsiTheme="minorHAnsi" w:cstheme="minorHAnsi"/>
                <w:bCs/>
                <w:spacing w:val="1"/>
                <w:sz w:val="22"/>
                <w:szCs w:val="22"/>
              </w:rPr>
              <w:t>wl</w:t>
            </w:r>
            <w:r w:rsidRPr="00FD03A8">
              <w:rPr>
                <w:rFonts w:asciiTheme="minorHAnsi" w:eastAsia="Georgia" w:hAnsiTheme="minorHAnsi" w:cstheme="minorHAnsi"/>
                <w:bCs/>
                <w:spacing w:val="-1"/>
                <w:sz w:val="22"/>
                <w:szCs w:val="22"/>
              </w:rPr>
              <w:t>e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d</w:t>
            </w:r>
            <w:r w:rsidRPr="00FD03A8">
              <w:rPr>
                <w:rFonts w:asciiTheme="minorHAnsi" w:eastAsia="Georgia" w:hAnsiTheme="minorHAnsi" w:cstheme="minorHAnsi"/>
                <w:bCs/>
                <w:spacing w:val="2"/>
                <w:sz w:val="22"/>
                <w:szCs w:val="22"/>
              </w:rPr>
              <w:t>g</w:t>
            </w:r>
            <w:r w:rsidRPr="00FD03A8">
              <w:rPr>
                <w:rFonts w:asciiTheme="minorHAnsi" w:eastAsia="Georgia" w:hAnsiTheme="minorHAnsi" w:cstheme="minorHAnsi"/>
                <w:bCs/>
                <w:sz w:val="22"/>
                <w:szCs w:val="22"/>
              </w:rPr>
              <w:t>e</w:t>
            </w:r>
          </w:p>
        </w:tc>
      </w:tr>
    </w:tbl>
    <w:p w14:paraId="0766CBBE" w14:textId="77777777" w:rsidR="009646AE" w:rsidRPr="00FD03A8" w:rsidRDefault="009646AE" w:rsidP="00FD03A8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0DA2FCD0" w14:textId="77777777" w:rsidR="009646AE" w:rsidRPr="00FD03A8" w:rsidRDefault="00457377" w:rsidP="00FD03A8">
      <w:pPr>
        <w:spacing w:before="33"/>
        <w:ind w:left="3305" w:right="3228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Georgia" w:hAnsiTheme="minorHAnsi" w:cstheme="minorHAnsi"/>
          <w:b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ROFE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SS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b/>
          <w:spacing w:val="2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AL</w:t>
      </w:r>
      <w:r w:rsidRPr="00FD03A8">
        <w:rPr>
          <w:rFonts w:asciiTheme="minorHAnsi" w:eastAsia="Georgia" w:hAnsiTheme="minorHAnsi" w:cstheme="minorHAnsi"/>
          <w:b/>
          <w:spacing w:val="-1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b/>
          <w:spacing w:val="3"/>
          <w:w w:val="99"/>
          <w:sz w:val="22"/>
          <w:szCs w:val="22"/>
        </w:rPr>
        <w:t>X</w:t>
      </w:r>
      <w:r w:rsidRPr="00FD03A8">
        <w:rPr>
          <w:rFonts w:asciiTheme="minorHAnsi" w:eastAsia="Georgia" w:hAnsiTheme="minorHAnsi" w:cstheme="minorHAnsi"/>
          <w:b/>
          <w:spacing w:val="-1"/>
          <w:w w:val="99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b/>
          <w:spacing w:val="2"/>
          <w:w w:val="99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b/>
          <w:w w:val="99"/>
          <w:sz w:val="22"/>
          <w:szCs w:val="22"/>
        </w:rPr>
        <w:t>RIE</w:t>
      </w:r>
      <w:r w:rsidRPr="00FD03A8">
        <w:rPr>
          <w:rFonts w:asciiTheme="minorHAnsi" w:eastAsia="Georgia" w:hAnsiTheme="minorHAnsi" w:cstheme="minorHAnsi"/>
          <w:b/>
          <w:spacing w:val="-1"/>
          <w:w w:val="99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b/>
          <w:spacing w:val="1"/>
          <w:w w:val="99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b/>
          <w:w w:val="99"/>
          <w:sz w:val="22"/>
          <w:szCs w:val="22"/>
        </w:rPr>
        <w:t>E</w:t>
      </w:r>
    </w:p>
    <w:p w14:paraId="40C9614C" w14:textId="77777777" w:rsidR="009646AE" w:rsidRPr="00FD03A8" w:rsidRDefault="009646AE" w:rsidP="00FD03A8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08A6811F" w14:textId="77777777" w:rsidR="009646AE" w:rsidRPr="00FD03A8" w:rsidRDefault="00457377" w:rsidP="00FD03A8">
      <w:pPr>
        <w:ind w:left="220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Je</w:t>
      </w:r>
      <w:r w:rsidRPr="00FD03A8">
        <w:rPr>
          <w:rFonts w:asciiTheme="minorHAnsi" w:eastAsia="Georgia" w:hAnsiTheme="minorHAnsi" w:cstheme="minorHAnsi"/>
          <w:b/>
          <w:spacing w:val="3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b/>
          <w:spacing w:val="-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ro</w:t>
      </w:r>
      <w:r w:rsidRPr="00FD03A8">
        <w:rPr>
          <w:rFonts w:asciiTheme="minorHAnsi" w:eastAsia="Georgia" w:hAnsiTheme="minorHAnsi" w:cstheme="minorHAnsi"/>
          <w:b/>
          <w:spacing w:val="3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b/>
          <w:spacing w:val="1"/>
          <w:sz w:val="22"/>
          <w:szCs w:val="22"/>
        </w:rPr>
        <w:t>ss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b/>
          <w:spacing w:val="2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b/>
          <w:spacing w:val="-1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b/>
          <w:spacing w:val="3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b/>
          <w:spacing w:val="2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,</w:t>
      </w:r>
      <w:r w:rsidRPr="00FD03A8">
        <w:rPr>
          <w:rFonts w:asciiTheme="minorHAnsi" w:eastAsia="Georgia" w:hAnsiTheme="minorHAnsi" w:cstheme="minorHAnsi"/>
          <w:b/>
          <w:spacing w:val="-1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pacing w:val="2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 xml:space="preserve">LC  </w:t>
      </w:r>
      <w:r w:rsidRPr="00FD03A8">
        <w:rPr>
          <w:rFonts w:asciiTheme="minorHAnsi" w:eastAsia="Georgia" w:hAnsiTheme="minorHAnsi" w:cstheme="minorHAnsi"/>
          <w:b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We</w:t>
      </w:r>
      <w:r w:rsidRPr="00FD03A8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b/>
          <w:spacing w:val="-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pacing w:val="3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b/>
          <w:spacing w:val="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ord,</w:t>
      </w:r>
      <w:r w:rsidRPr="00FD03A8">
        <w:rPr>
          <w:rFonts w:asciiTheme="minorHAnsi" w:eastAsia="Georgia" w:hAnsiTheme="minorHAnsi" w:cstheme="minorHAnsi"/>
          <w:b/>
          <w:spacing w:val="-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T</w:t>
      </w:r>
    </w:p>
    <w:p w14:paraId="76B433F0" w14:textId="77777777" w:rsidR="009646AE" w:rsidRPr="00FD03A8" w:rsidRDefault="00457377" w:rsidP="00FD03A8">
      <w:pPr>
        <w:spacing w:line="220" w:lineRule="exact"/>
        <w:ind w:left="220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Georgia" w:hAnsiTheme="minorHAnsi" w:cstheme="minorHAnsi"/>
          <w:sz w:val="22"/>
          <w:szCs w:val="22"/>
        </w:rPr>
        <w:t>Owner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/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ns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z w:val="22"/>
          <w:szCs w:val="22"/>
        </w:rPr>
        <w:t>ran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Pro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z w:val="22"/>
          <w:szCs w:val="22"/>
        </w:rPr>
        <w:t>essi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nal                                                                                                      </w:t>
      </w:r>
      <w:r w:rsidRPr="00FD03A8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D03A8">
        <w:rPr>
          <w:rFonts w:asciiTheme="minorHAnsi" w:eastAsia="Georgia" w:hAnsiTheme="minorHAnsi" w:cstheme="minorHAnsi"/>
          <w:sz w:val="22"/>
          <w:szCs w:val="22"/>
        </w:rPr>
        <w:t>0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D03A8">
        <w:rPr>
          <w:rFonts w:asciiTheme="minorHAnsi" w:eastAsia="Georgia" w:hAnsiTheme="minorHAnsi" w:cstheme="minorHAnsi"/>
          <w:sz w:val="22"/>
          <w:szCs w:val="22"/>
        </w:rPr>
        <w:t>0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–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res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nt</w:t>
      </w:r>
    </w:p>
    <w:p w14:paraId="7A39686F" w14:textId="77777777" w:rsidR="009646AE" w:rsidRPr="00FD03A8" w:rsidRDefault="009646AE" w:rsidP="00FD03A8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07685A0C" w14:textId="77777777" w:rsidR="009646AE" w:rsidRPr="00FD03A8" w:rsidRDefault="00457377" w:rsidP="00FD03A8">
      <w:pPr>
        <w:tabs>
          <w:tab w:val="left" w:pos="940"/>
        </w:tabs>
        <w:ind w:left="940" w:right="108" w:hanging="360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D03A8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03A8">
        <w:rPr>
          <w:rFonts w:asciiTheme="minorHAnsi" w:eastAsia="Georgia" w:hAnsiTheme="minorHAnsi" w:cstheme="minorHAnsi"/>
          <w:sz w:val="22"/>
          <w:szCs w:val="22"/>
        </w:rPr>
        <w:t>Experie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ur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ce</w:t>
      </w:r>
      <w:r w:rsidRPr="00FD03A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ss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on</w:t>
      </w:r>
      <w:r w:rsidRPr="00FD03A8">
        <w:rPr>
          <w:rFonts w:asciiTheme="minorHAnsi" w:eastAsia="Georgia" w:hAnsiTheme="minorHAnsi" w:cstheme="minorHAnsi"/>
          <w:sz w:val="22"/>
          <w:szCs w:val="22"/>
        </w:rPr>
        <w:t>al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and</w:t>
      </w:r>
      <w:r w:rsidRPr="00FD03A8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ns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onn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ticut</w:t>
      </w:r>
      <w:r w:rsidRPr="00FD03A8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State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As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(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)</w:t>
      </w:r>
      <w:r w:rsidRPr="00FD03A8">
        <w:rPr>
          <w:rFonts w:asciiTheme="minorHAnsi" w:eastAsia="Georgia" w:hAnsiTheme="minorHAnsi" w:cstheme="minorHAnsi"/>
          <w:sz w:val="22"/>
          <w:szCs w:val="22"/>
        </w:rPr>
        <w:t>,</w:t>
      </w:r>
      <w:r w:rsidRPr="00FD03A8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fo</w:t>
      </w:r>
      <w:r w:rsidRPr="00FD03A8">
        <w:rPr>
          <w:rFonts w:asciiTheme="minorHAnsi" w:eastAsia="Georgia" w:hAnsiTheme="minorHAnsi" w:cstheme="minorHAnsi"/>
          <w:sz w:val="22"/>
          <w:szCs w:val="22"/>
        </w:rPr>
        <w:t>r 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ast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urte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years</w:t>
      </w:r>
    </w:p>
    <w:p w14:paraId="49532B3E" w14:textId="77777777" w:rsidR="009646AE" w:rsidRPr="00FD03A8" w:rsidRDefault="00457377" w:rsidP="00FD03A8">
      <w:pPr>
        <w:spacing w:line="200" w:lineRule="exact"/>
        <w:ind w:left="580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FD03A8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z w:val="22"/>
          <w:szCs w:val="22"/>
        </w:rPr>
        <w:t>b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rt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ur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ce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ry 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cil</w:t>
      </w:r>
    </w:p>
    <w:p w14:paraId="16AEBBCC" w14:textId="77777777" w:rsidR="009646AE" w:rsidRPr="00FD03A8" w:rsidRDefault="00457377" w:rsidP="00FD03A8">
      <w:pPr>
        <w:spacing w:before="1"/>
        <w:ind w:left="580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FD03A8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B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D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fo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on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ticut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mm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un</w:t>
      </w:r>
      <w:r w:rsidRPr="00FD03A8">
        <w:rPr>
          <w:rFonts w:asciiTheme="minorHAnsi" w:eastAsia="Georgia" w:hAnsiTheme="minorHAnsi" w:cstheme="minorHAnsi"/>
          <w:sz w:val="22"/>
          <w:szCs w:val="22"/>
        </w:rPr>
        <w:t>ity Out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ch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dati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</w:p>
    <w:p w14:paraId="48674585" w14:textId="77777777" w:rsidR="009646AE" w:rsidRPr="00FD03A8" w:rsidRDefault="00457377" w:rsidP="00FD03A8">
      <w:pPr>
        <w:spacing w:line="200" w:lineRule="exact"/>
        <w:ind w:left="580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FD03A8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tte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ds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on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y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and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ual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et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gs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te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cial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ns</w:t>
      </w:r>
      <w:r w:rsidRPr="00FD03A8">
        <w:rPr>
          <w:rFonts w:asciiTheme="minorHAnsi" w:eastAsia="Georgia" w:hAnsiTheme="minorHAnsi" w:cstheme="minorHAnsi"/>
          <w:sz w:val="22"/>
          <w:szCs w:val="22"/>
        </w:rPr>
        <w:t>ur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ce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FD03A8">
        <w:rPr>
          <w:rFonts w:asciiTheme="minorHAnsi" w:eastAsia="Georgia" w:hAnsiTheme="minorHAnsi" w:cstheme="minorHAnsi"/>
          <w:sz w:val="22"/>
          <w:szCs w:val="22"/>
        </w:rPr>
        <w:t>ducts</w:t>
      </w:r>
    </w:p>
    <w:p w14:paraId="3CE2D2F0" w14:textId="77777777" w:rsidR="009646AE" w:rsidRPr="00FD03A8" w:rsidRDefault="00457377" w:rsidP="00FD03A8">
      <w:pPr>
        <w:spacing w:before="1"/>
        <w:ind w:left="580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FD03A8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on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duct </w:t>
      </w:r>
      <w:r w:rsidRPr="00FD03A8">
        <w:rPr>
          <w:rFonts w:asciiTheme="minorHAnsi" w:eastAsia="Georgia" w:hAnsiTheme="minorHAnsi" w:cstheme="minorHAnsi"/>
          <w:spacing w:val="2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ur </w:t>
      </w:r>
      <w:r w:rsidRPr="00FD03A8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z w:val="22"/>
          <w:szCs w:val="22"/>
        </w:rPr>
        <w:t>ucati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on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al </w:t>
      </w:r>
      <w:r w:rsidRPr="00FD03A8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mi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FD03A8">
        <w:rPr>
          <w:rFonts w:asciiTheme="minorHAnsi" w:eastAsia="Georgia" w:hAnsiTheme="minorHAnsi" w:cstheme="minorHAnsi"/>
          <w:spacing w:val="2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ua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ll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y </w:t>
      </w:r>
      <w:r w:rsidRPr="00FD03A8">
        <w:rPr>
          <w:rFonts w:asciiTheme="minorHAnsi" w:eastAsia="Georgia" w:hAnsiTheme="minorHAnsi" w:cstheme="minorHAnsi"/>
          <w:spacing w:val="2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FD03A8">
        <w:rPr>
          <w:rFonts w:asciiTheme="minorHAnsi" w:eastAsia="Georgia" w:hAnsiTheme="minorHAnsi" w:cstheme="minorHAnsi"/>
          <w:spacing w:val="2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FD03A8">
        <w:rPr>
          <w:rFonts w:asciiTheme="minorHAnsi" w:eastAsia="Georgia" w:hAnsiTheme="minorHAnsi" w:cstheme="minorHAnsi"/>
          <w:spacing w:val="2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iver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ity </w:t>
      </w:r>
      <w:r w:rsidRPr="00FD03A8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FD03A8">
        <w:rPr>
          <w:rFonts w:asciiTheme="minorHAnsi" w:eastAsia="Georgia" w:hAnsiTheme="minorHAnsi" w:cstheme="minorHAnsi"/>
          <w:spacing w:val="2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nn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ticut </w:t>
      </w:r>
      <w:r w:rsidRPr="00FD03A8">
        <w:rPr>
          <w:rFonts w:asciiTheme="minorHAnsi" w:eastAsia="Georgia" w:hAnsiTheme="minorHAnsi" w:cstheme="minorHAnsi"/>
          <w:spacing w:val="2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al </w:t>
      </w:r>
      <w:r w:rsidRPr="00FD03A8">
        <w:rPr>
          <w:rFonts w:asciiTheme="minorHAnsi" w:eastAsia="Georgia" w:hAnsiTheme="minorHAnsi" w:cstheme="minorHAnsi"/>
          <w:spacing w:val="2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Sch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ool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.    </w:t>
      </w:r>
      <w:r w:rsidRPr="00FD03A8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64C30FEF" w14:textId="77777777" w:rsidR="009646AE" w:rsidRPr="00FD03A8" w:rsidRDefault="00457377" w:rsidP="00FD03A8">
      <w:pPr>
        <w:spacing w:before="2"/>
        <w:ind w:left="940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ti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en</w:t>
      </w:r>
      <w:r w:rsidRPr="00FD03A8">
        <w:rPr>
          <w:rFonts w:asciiTheme="minorHAnsi" w:eastAsia="Georgia" w:hAnsiTheme="minorHAnsi" w:cstheme="minorHAnsi"/>
          <w:sz w:val="22"/>
          <w:szCs w:val="22"/>
        </w:rPr>
        <w:t>ti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tl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z w:val="22"/>
          <w:szCs w:val="22"/>
        </w:rPr>
        <w:t>,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“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of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ss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al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iabi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ity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r 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D03A8">
        <w:rPr>
          <w:rFonts w:asciiTheme="minorHAnsi" w:eastAsia="Georgia" w:hAnsiTheme="minorHAnsi" w:cstheme="minorHAnsi"/>
          <w:sz w:val="22"/>
          <w:szCs w:val="22"/>
        </w:rPr>
        <w:t>ti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t”</w:t>
      </w:r>
    </w:p>
    <w:p w14:paraId="2A47405B" w14:textId="77777777" w:rsidR="009646AE" w:rsidRPr="00FD03A8" w:rsidRDefault="00457377" w:rsidP="00FD03A8">
      <w:pPr>
        <w:spacing w:line="240" w:lineRule="exact"/>
        <w:ind w:left="580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</w:t>
      </w:r>
      <w:r w:rsidRPr="00FD03A8">
        <w:rPr>
          <w:rFonts w:asciiTheme="minorHAnsi" w:eastAsia="Segoe MDL2 Assets" w:hAnsiTheme="minorHAnsi" w:cstheme="minorHAnsi"/>
          <w:spacing w:val="10"/>
          <w:w w:val="46"/>
          <w:position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ted</w:t>
      </w:r>
      <w:r w:rsidRPr="00FD03A8">
        <w:rPr>
          <w:rFonts w:asciiTheme="minorHAnsi" w:eastAsia="Georgia" w:hAnsiTheme="minorHAnsi" w:cstheme="minorHAnsi"/>
          <w:spacing w:val="18"/>
          <w:position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by</w:t>
      </w:r>
      <w:r w:rsidRPr="00FD03A8">
        <w:rPr>
          <w:rFonts w:asciiTheme="minorHAnsi" w:eastAsia="Georgia" w:hAnsiTheme="minorHAnsi" w:cstheme="minorHAnsi"/>
          <w:spacing w:val="19"/>
          <w:position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OGR</w:t>
      </w:r>
      <w:r w:rsidRPr="00FD03A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8"/>
          <w:position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ns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pacing w:val="3"/>
          <w:position w:val="-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ance</w:t>
      </w:r>
      <w:r w:rsidRPr="00FD03A8">
        <w:rPr>
          <w:rFonts w:asciiTheme="minorHAnsi" w:eastAsia="Georgia" w:hAnsiTheme="minorHAnsi" w:cstheme="minorHAnsi"/>
          <w:spacing w:val="18"/>
          <w:position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.</w:t>
      </w:r>
      <w:r w:rsidRPr="00FD03A8">
        <w:rPr>
          <w:rFonts w:asciiTheme="minorHAnsi" w:eastAsia="Georgia" w:hAnsiTheme="minorHAnsi" w:cstheme="minorHAnsi"/>
          <w:spacing w:val="19"/>
          <w:position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in</w:t>
      </w:r>
      <w:r w:rsidRPr="00FD03A8">
        <w:rPr>
          <w:rFonts w:asciiTheme="minorHAnsi" w:eastAsia="Georgia" w:hAnsiTheme="minorHAnsi" w:cstheme="minorHAnsi"/>
          <w:spacing w:val="18"/>
          <w:position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,</w:t>
      </w:r>
      <w:r w:rsidRPr="00FD03A8">
        <w:rPr>
          <w:rFonts w:asciiTheme="minorHAnsi" w:eastAsia="Georgia" w:hAnsiTheme="minorHAnsi" w:cstheme="minorHAnsi"/>
          <w:spacing w:val="18"/>
          <w:position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J</w:t>
      </w:r>
      <w:r w:rsidRPr="00FD03A8">
        <w:rPr>
          <w:rFonts w:asciiTheme="minorHAnsi" w:eastAsia="Georgia" w:hAnsiTheme="minorHAnsi" w:cstheme="minorHAnsi"/>
          <w:spacing w:val="19"/>
          <w:position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and</w:t>
      </w:r>
      <w:r w:rsidRPr="00FD03A8">
        <w:rPr>
          <w:rFonts w:asciiTheme="minorHAnsi" w:eastAsia="Georgia" w:hAnsiTheme="minorHAnsi" w:cstheme="minorHAnsi"/>
          <w:spacing w:val="18"/>
          <w:position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rti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on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18"/>
          <w:position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18"/>
          <w:position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Y</w:t>
      </w:r>
      <w:r w:rsidRPr="00FD03A8">
        <w:rPr>
          <w:rFonts w:asciiTheme="minorHAnsi" w:eastAsia="Georgia" w:hAnsiTheme="minorHAnsi" w:cstheme="minorHAnsi"/>
          <w:spacing w:val="21"/>
          <w:position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due</w:t>
      </w:r>
      <w:r w:rsidRPr="00FD03A8">
        <w:rPr>
          <w:rFonts w:asciiTheme="minorHAnsi" w:eastAsia="Georgia" w:hAnsiTheme="minorHAnsi" w:cstheme="minorHAnsi"/>
          <w:spacing w:val="18"/>
          <w:position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to</w:t>
      </w:r>
      <w:r w:rsidRPr="00FD03A8">
        <w:rPr>
          <w:rFonts w:asciiTheme="minorHAnsi" w:eastAsia="Georgia" w:hAnsiTheme="minorHAnsi" w:cstheme="minorHAnsi"/>
          <w:spacing w:val="19"/>
          <w:position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experie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8"/>
          <w:position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th</w:t>
      </w:r>
      <w:r w:rsidRPr="00FD03A8">
        <w:rPr>
          <w:rFonts w:asciiTheme="minorHAnsi" w:eastAsia="Georgia" w:hAnsiTheme="minorHAnsi" w:cstheme="minorHAnsi"/>
          <w:spacing w:val="20"/>
          <w:position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ri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k</w:t>
      </w:r>
      <w:r w:rsidRPr="00FD03A8">
        <w:rPr>
          <w:rFonts w:asciiTheme="minorHAnsi" w:eastAsia="Georgia" w:hAnsiTheme="minorHAnsi" w:cstheme="minorHAnsi"/>
          <w:spacing w:val="18"/>
          <w:position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ret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en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ti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n</w:t>
      </w:r>
    </w:p>
    <w:p w14:paraId="0A7CB88E" w14:textId="77777777" w:rsidR="009646AE" w:rsidRPr="00FD03A8" w:rsidRDefault="00457377" w:rsidP="00FD03A8">
      <w:pPr>
        <w:spacing w:before="3" w:line="200" w:lineRule="exact"/>
        <w:ind w:left="940" w:right="107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gr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ms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and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abi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ity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to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bui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ew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gr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is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Obst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ic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ans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and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z w:val="22"/>
          <w:szCs w:val="22"/>
        </w:rPr>
        <w:t>y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gi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ts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on</w:t>
      </w:r>
      <w:r w:rsidRPr="00FD03A8">
        <w:rPr>
          <w:rFonts w:asciiTheme="minorHAnsi" w:eastAsia="Georgia" w:hAnsiTheme="minorHAnsi" w:cstheme="minorHAnsi"/>
          <w:sz w:val="22"/>
          <w:szCs w:val="22"/>
        </w:rPr>
        <w:t>al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iabi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ity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an re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co</w:t>
      </w:r>
      <w:r w:rsidRPr="00FD03A8">
        <w:rPr>
          <w:rFonts w:asciiTheme="minorHAnsi" w:eastAsia="Georgia" w:hAnsiTheme="minorHAnsi" w:cstheme="minorHAnsi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z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es 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at  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e 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k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y 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no</w:t>
      </w:r>
      <w:r w:rsidRPr="00FD03A8">
        <w:rPr>
          <w:rFonts w:asciiTheme="minorHAnsi" w:eastAsia="Georgia" w:hAnsiTheme="minorHAnsi" w:cstheme="minorHAnsi"/>
          <w:sz w:val="22"/>
          <w:szCs w:val="22"/>
        </w:rPr>
        <w:t>mi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r 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i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s 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lw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y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s  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e 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mbi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n  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f  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er 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ice  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5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d 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o  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aw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ui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</w:p>
    <w:p w14:paraId="6DC0DCBA" w14:textId="77777777" w:rsidR="009646AE" w:rsidRPr="00FD03A8" w:rsidRDefault="009646AE" w:rsidP="00FD03A8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1AE0ADCE" w14:textId="77777777" w:rsidR="009646AE" w:rsidRPr="00FD03A8" w:rsidRDefault="009646AE" w:rsidP="00FD03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787068" w14:textId="77777777" w:rsidR="009646AE" w:rsidRPr="00FD03A8" w:rsidRDefault="009646AE" w:rsidP="00FD03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7D24F0" w14:textId="77777777" w:rsidR="009646AE" w:rsidRPr="00FD03A8" w:rsidRDefault="00457377" w:rsidP="00FD03A8">
      <w:pPr>
        <w:ind w:left="220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Georgia" w:hAnsiTheme="minorHAnsi" w:cstheme="minorHAnsi"/>
          <w:b/>
          <w:sz w:val="22"/>
          <w:szCs w:val="22"/>
        </w:rPr>
        <w:t>McD</w:t>
      </w:r>
      <w:r w:rsidRPr="00FD03A8">
        <w:rPr>
          <w:rFonts w:asciiTheme="minorHAnsi" w:eastAsia="Georgia" w:hAnsiTheme="minorHAnsi" w:cstheme="minorHAnsi"/>
          <w:b/>
          <w:spacing w:val="2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ou</w:t>
      </w:r>
      <w:r w:rsidRPr="00FD03A8">
        <w:rPr>
          <w:rFonts w:asciiTheme="minorHAnsi" w:eastAsia="Georgia" w:hAnsiTheme="minorHAnsi" w:cstheme="minorHAnsi"/>
          <w:b/>
          <w:spacing w:val="3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b/>
          <w:spacing w:val="-1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&amp;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K</w:t>
      </w:r>
      <w:r w:rsidRPr="00FD03A8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b/>
          <w:spacing w:val="2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b/>
          <w:spacing w:val="-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an</w:t>
      </w:r>
      <w:r w:rsidRPr="00FD03A8">
        <w:rPr>
          <w:rFonts w:asciiTheme="minorHAnsi" w:eastAsia="Georgia" w:hAnsiTheme="minorHAnsi" w:cstheme="minorHAnsi"/>
          <w:b/>
          <w:spacing w:val="2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 xml:space="preserve">e </w:t>
      </w:r>
      <w:r w:rsidRPr="00FD03A8">
        <w:rPr>
          <w:rFonts w:asciiTheme="minorHAnsi" w:eastAsia="Georgia" w:hAnsiTheme="minorHAnsi" w:cstheme="minorHAnsi"/>
          <w:b/>
          <w:spacing w:val="4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b/>
          <w:spacing w:val="-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pacing w:val="3"/>
          <w:sz w:val="22"/>
          <w:szCs w:val="22"/>
        </w:rPr>
        <w:t>B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b/>
          <w:spacing w:val="3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in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,</w:t>
      </w:r>
      <w:r w:rsidRPr="00FD03A8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T</w:t>
      </w:r>
    </w:p>
    <w:p w14:paraId="7EFEFF3F" w14:textId="77777777" w:rsidR="009646AE" w:rsidRPr="00FD03A8" w:rsidRDefault="00457377" w:rsidP="00FD03A8">
      <w:pPr>
        <w:ind w:left="220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r.</w:t>
      </w:r>
      <w:r w:rsidRPr="00FD03A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Vi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Pres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nt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</w:t>
      </w:r>
      <w:r w:rsidRPr="00FD03A8">
        <w:rPr>
          <w:rFonts w:asciiTheme="minorHAnsi" w:eastAsia="Georgia" w:hAnsiTheme="minorHAnsi" w:cstheme="minorHAnsi"/>
          <w:spacing w:val="3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D03A8">
        <w:rPr>
          <w:rFonts w:asciiTheme="minorHAnsi" w:eastAsia="Georgia" w:hAnsiTheme="minorHAnsi" w:cstheme="minorHAnsi"/>
          <w:sz w:val="22"/>
          <w:szCs w:val="22"/>
        </w:rPr>
        <w:t>001</w:t>
      </w:r>
      <w:r w:rsidRPr="00FD03A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–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D03A8">
        <w:rPr>
          <w:rFonts w:asciiTheme="minorHAnsi" w:eastAsia="Georgia" w:hAnsiTheme="minorHAnsi" w:cstheme="minorHAnsi"/>
          <w:sz w:val="22"/>
          <w:szCs w:val="22"/>
        </w:rPr>
        <w:t>0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D03A8">
        <w:rPr>
          <w:rFonts w:asciiTheme="minorHAnsi" w:eastAsia="Georgia" w:hAnsiTheme="minorHAnsi" w:cstheme="minorHAnsi"/>
          <w:sz w:val="22"/>
          <w:szCs w:val="22"/>
        </w:rPr>
        <w:t>0</w:t>
      </w:r>
    </w:p>
    <w:p w14:paraId="17932207" w14:textId="77777777" w:rsidR="009646AE" w:rsidRPr="00FD03A8" w:rsidRDefault="009646AE" w:rsidP="00FD03A8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028D300D" w14:textId="77777777" w:rsidR="009646AE" w:rsidRPr="00FD03A8" w:rsidRDefault="00457377" w:rsidP="00FD03A8">
      <w:pPr>
        <w:ind w:left="940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FD03A8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rima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y 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on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ct and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s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es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rof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al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fo</w:t>
      </w:r>
      <w:r w:rsidRPr="00FD03A8">
        <w:rPr>
          <w:rFonts w:asciiTheme="minorHAnsi" w:eastAsia="Georgia" w:hAnsiTheme="minorHAnsi" w:cstheme="minorHAnsi"/>
          <w:sz w:val="22"/>
          <w:szCs w:val="22"/>
        </w:rPr>
        <w:t>r 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nn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ticut S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cia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(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DA</w:t>
      </w:r>
      <w:r w:rsidRPr="00FD03A8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7D791D77" w14:textId="77777777" w:rsidR="009646AE" w:rsidRPr="00FD03A8" w:rsidRDefault="00457377" w:rsidP="00FD03A8">
      <w:pPr>
        <w:tabs>
          <w:tab w:val="left" w:pos="1300"/>
        </w:tabs>
        <w:spacing w:before="14" w:line="200" w:lineRule="exact"/>
        <w:ind w:left="1300" w:right="109" w:hanging="360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D03A8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ons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ted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sz w:val="22"/>
          <w:szCs w:val="22"/>
        </w:rPr>
        <w:t>ith</w:t>
      </w:r>
      <w:r w:rsidRPr="00FD03A8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100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0</w:t>
      </w:r>
      <w:r w:rsidRPr="00FD03A8">
        <w:rPr>
          <w:rFonts w:asciiTheme="minorHAnsi" w:eastAsia="Georgia" w:hAnsiTheme="minorHAnsi" w:cstheme="minorHAnsi"/>
          <w:sz w:val="22"/>
          <w:szCs w:val="22"/>
        </w:rPr>
        <w:t>+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ts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in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ea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on</w:t>
      </w:r>
      <w:r w:rsidRPr="00FD03A8">
        <w:rPr>
          <w:rFonts w:asciiTheme="minorHAnsi" w:eastAsia="Georgia" w:hAnsiTheme="minorHAnsi" w:cstheme="minorHAnsi"/>
          <w:sz w:val="22"/>
          <w:szCs w:val="22"/>
        </w:rPr>
        <w:t>al</w:t>
      </w:r>
      <w:r w:rsidRPr="00FD03A8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iabi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ity</w:t>
      </w:r>
      <w:r w:rsidRPr="00FD03A8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and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er</w:t>
      </w:r>
      <w:r w:rsidRPr="00FD03A8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ur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ce</w:t>
      </w:r>
      <w:r w:rsidRPr="00FD03A8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duc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s 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ey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d to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af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d 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eir d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l 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actic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f</w:t>
      </w:r>
      <w:r w:rsidRPr="00FD03A8">
        <w:rPr>
          <w:rFonts w:asciiTheme="minorHAnsi" w:eastAsia="Georgia" w:hAnsiTheme="minorHAnsi" w:cstheme="minorHAnsi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m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te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ti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aims</w:t>
      </w:r>
    </w:p>
    <w:p w14:paraId="2A6C47A9" w14:textId="77777777" w:rsidR="009646AE" w:rsidRPr="00FD03A8" w:rsidRDefault="00457377" w:rsidP="00FD03A8">
      <w:pPr>
        <w:spacing w:line="200" w:lineRule="exact"/>
        <w:ind w:left="940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FD03A8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ted</w:t>
      </w:r>
      <w:r w:rsidRPr="00FD03A8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by</w:t>
      </w:r>
      <w:r w:rsidRPr="00FD03A8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ti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on</w:t>
      </w:r>
      <w:r w:rsidRPr="00FD03A8">
        <w:rPr>
          <w:rFonts w:asciiTheme="minorHAnsi" w:eastAsia="Georgia" w:hAnsiTheme="minorHAnsi" w:cstheme="minorHAnsi"/>
          <w:sz w:val="22"/>
          <w:szCs w:val="22"/>
        </w:rPr>
        <w:t>al</w:t>
      </w:r>
      <w:r w:rsidRPr="00FD03A8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ns</w:t>
      </w:r>
      <w:r w:rsidRPr="00FD03A8">
        <w:rPr>
          <w:rFonts w:asciiTheme="minorHAnsi" w:eastAsia="Georgia" w:hAnsiTheme="minorHAnsi" w:cstheme="minorHAnsi"/>
          <w:sz w:val="22"/>
          <w:szCs w:val="22"/>
        </w:rPr>
        <w:t>ur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ce</w:t>
      </w:r>
      <w:r w:rsidRPr="00FD03A8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.</w:t>
      </w:r>
      <w:r w:rsidRPr="00FD03A8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as</w:t>
      </w:r>
      <w:r w:rsidRPr="00FD03A8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exc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ive</w:t>
      </w:r>
      <w:r w:rsidRPr="00FD03A8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age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in</w:t>
      </w:r>
      <w:r w:rsidRPr="00FD03A8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,</w:t>
      </w:r>
      <w:r w:rsidRPr="00FD03A8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J</w:t>
      </w:r>
      <w:r w:rsidRPr="00FD03A8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and</w:t>
      </w:r>
      <w:r w:rsidRPr="00FD03A8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rti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on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Y. </w:t>
      </w:r>
      <w:r w:rsidRPr="00FD03A8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is</w:t>
      </w:r>
    </w:p>
    <w:p w14:paraId="1705D851" w14:textId="77777777" w:rsidR="009646AE" w:rsidRPr="00FD03A8" w:rsidRDefault="00457377" w:rsidP="00FD03A8">
      <w:pPr>
        <w:spacing w:before="2"/>
        <w:ind w:left="1300" w:right="106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Georgia" w:hAnsiTheme="minorHAnsi" w:cstheme="minorHAnsi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al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Surg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eon</w:t>
      </w:r>
      <w:r w:rsidRPr="00FD03A8">
        <w:rPr>
          <w:rFonts w:asciiTheme="minorHAnsi" w:eastAsia="Georgia" w:hAnsiTheme="minorHAnsi" w:cstheme="minorHAnsi"/>
          <w:sz w:val="22"/>
          <w:szCs w:val="22"/>
        </w:rPr>
        <w:t>'s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of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ss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on</w:t>
      </w:r>
      <w:r w:rsidRPr="00FD03A8">
        <w:rPr>
          <w:rFonts w:asciiTheme="minorHAnsi" w:eastAsia="Georgia" w:hAnsiTheme="minorHAnsi" w:cstheme="minorHAnsi"/>
          <w:sz w:val="22"/>
          <w:szCs w:val="22"/>
        </w:rPr>
        <w:t>al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abi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ity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an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as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a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on</w:t>
      </w:r>
      <w:r w:rsidRPr="00FD03A8">
        <w:rPr>
          <w:rFonts w:asciiTheme="minorHAnsi" w:eastAsia="Georgia" w:hAnsiTheme="minorHAnsi" w:cstheme="minorHAnsi"/>
          <w:sz w:val="22"/>
          <w:szCs w:val="22"/>
        </w:rPr>
        <w:t>al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AA</w:t>
      </w:r>
      <w:r w:rsidRPr="00FD03A8">
        <w:rPr>
          <w:rFonts w:asciiTheme="minorHAnsi" w:eastAsia="Georgia" w:hAnsiTheme="minorHAnsi" w:cstheme="minorHAnsi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z w:val="22"/>
          <w:szCs w:val="22"/>
        </w:rPr>
        <w:t>S,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of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al as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so</w:t>
      </w:r>
      <w:r w:rsidRPr="00FD03A8">
        <w:rPr>
          <w:rFonts w:asciiTheme="minorHAnsi" w:eastAsia="Georgia" w:hAnsiTheme="minorHAnsi" w:cstheme="minorHAnsi"/>
          <w:sz w:val="22"/>
          <w:szCs w:val="22"/>
        </w:rPr>
        <w:t>cia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f O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al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x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llof</w:t>
      </w:r>
      <w:r w:rsidRPr="00FD03A8">
        <w:rPr>
          <w:rFonts w:asciiTheme="minorHAnsi" w:eastAsia="Georgia" w:hAnsiTheme="minorHAnsi" w:cstheme="minorHAnsi"/>
          <w:sz w:val="22"/>
          <w:szCs w:val="22"/>
        </w:rPr>
        <w:t>aci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Surg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ons</w:t>
      </w:r>
      <w:r w:rsidRPr="00FD03A8">
        <w:rPr>
          <w:rFonts w:asciiTheme="minorHAnsi" w:eastAsia="Georgia" w:hAnsiTheme="minorHAnsi" w:cstheme="minorHAnsi"/>
          <w:sz w:val="22"/>
          <w:szCs w:val="22"/>
        </w:rPr>
        <w:t>.</w:t>
      </w:r>
      <w:r w:rsidRPr="00FD03A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i-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te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ter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it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ry,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mp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y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ur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8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9</w:t>
      </w:r>
      <w:r w:rsidRPr="00FD03A8">
        <w:rPr>
          <w:rFonts w:asciiTheme="minorHAnsi" w:eastAsia="Georgia" w:hAnsiTheme="minorHAnsi" w:cstheme="minorHAnsi"/>
          <w:sz w:val="22"/>
          <w:szCs w:val="22"/>
        </w:rPr>
        <w:t>%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 e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igib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urg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on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in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,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8</w:t>
      </w:r>
      <w:r w:rsidRPr="00FD03A8">
        <w:rPr>
          <w:rFonts w:asciiTheme="minorHAnsi" w:eastAsia="Georgia" w:hAnsiTheme="minorHAnsi" w:cstheme="minorHAnsi"/>
          <w:sz w:val="22"/>
          <w:szCs w:val="22"/>
        </w:rPr>
        <w:t>0%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i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N</w:t>
      </w:r>
      <w:r w:rsidRPr="00FD03A8">
        <w:rPr>
          <w:rFonts w:asciiTheme="minorHAnsi" w:eastAsia="Georgia" w:hAnsiTheme="minorHAnsi" w:cstheme="minorHAnsi"/>
          <w:sz w:val="22"/>
          <w:szCs w:val="22"/>
        </w:rPr>
        <w:t>J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and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x.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7</w:t>
      </w:r>
      <w:r w:rsidRPr="00FD03A8">
        <w:rPr>
          <w:rFonts w:asciiTheme="minorHAnsi" w:eastAsia="Georgia" w:hAnsiTheme="minorHAnsi" w:cstheme="minorHAnsi"/>
          <w:sz w:val="22"/>
          <w:szCs w:val="22"/>
        </w:rPr>
        <w:t>2%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in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N</w:t>
      </w:r>
      <w:r w:rsidRPr="00FD03A8">
        <w:rPr>
          <w:rFonts w:asciiTheme="minorHAnsi" w:eastAsia="Georgia" w:hAnsiTheme="minorHAnsi" w:cstheme="minorHAnsi"/>
          <w:sz w:val="22"/>
          <w:szCs w:val="22"/>
        </w:rPr>
        <w:t>Y.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ons</w:t>
      </w:r>
      <w:r w:rsidRPr="00FD03A8">
        <w:rPr>
          <w:rFonts w:asciiTheme="minorHAnsi" w:eastAsia="Georgia" w:hAnsiTheme="minorHAnsi" w:cstheme="minorHAnsi"/>
          <w:sz w:val="22"/>
          <w:szCs w:val="22"/>
        </w:rPr>
        <w:t>ibi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it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es ran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z w:val="22"/>
          <w:szCs w:val="22"/>
        </w:rPr>
        <w:t>ed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f</w:t>
      </w:r>
      <w:r w:rsidRPr="00FD03A8">
        <w:rPr>
          <w:rFonts w:asciiTheme="minorHAnsi" w:eastAsia="Georgia" w:hAnsiTheme="minorHAnsi" w:cstheme="minorHAnsi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uring 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ns</w:t>
      </w:r>
      <w:r w:rsidRPr="00FD03A8">
        <w:rPr>
          <w:rFonts w:asciiTheme="minorHAnsi" w:eastAsia="Georgia" w:hAnsiTheme="minorHAnsi" w:cstheme="minorHAnsi"/>
          <w:sz w:val="22"/>
          <w:szCs w:val="22"/>
        </w:rPr>
        <w:t>ur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ce </w:t>
      </w:r>
      <w:r w:rsidRPr="00FD03A8">
        <w:rPr>
          <w:rFonts w:asciiTheme="minorHAnsi" w:eastAsia="Georgia" w:hAnsiTheme="minorHAnsi" w:cstheme="minorHAnsi"/>
          <w:spacing w:val="3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ica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on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FD03A8">
        <w:rPr>
          <w:rFonts w:asciiTheme="minorHAnsi" w:eastAsia="Georgia" w:hAnsiTheme="minorHAnsi" w:cstheme="minorHAnsi"/>
          <w:spacing w:val="4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m </w:t>
      </w:r>
      <w:r w:rsidRPr="00FD03A8">
        <w:rPr>
          <w:rFonts w:asciiTheme="minorHAnsi" w:eastAsia="Georgia" w:hAnsiTheme="minorHAnsi" w:cstheme="minorHAnsi"/>
          <w:spacing w:val="4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FD03A8">
        <w:rPr>
          <w:rFonts w:asciiTheme="minorHAnsi" w:eastAsia="Georgia" w:hAnsiTheme="minorHAnsi" w:cstheme="minorHAnsi"/>
          <w:spacing w:val="3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urg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eons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D03A8">
        <w:rPr>
          <w:rFonts w:asciiTheme="minorHAnsi" w:eastAsia="Georgia" w:hAnsiTheme="minorHAnsi" w:cstheme="minorHAnsi"/>
          <w:spacing w:val="3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ium </w:t>
      </w:r>
      <w:r w:rsidRPr="00FD03A8">
        <w:rPr>
          <w:rFonts w:asciiTheme="minorHAnsi" w:eastAsia="Georgia" w:hAnsiTheme="minorHAnsi" w:cstheme="minorHAnsi"/>
          <w:spacing w:val="3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ll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FD03A8">
        <w:rPr>
          <w:rFonts w:asciiTheme="minorHAnsi" w:eastAsia="Georgia" w:hAnsiTheme="minorHAnsi" w:cstheme="minorHAnsi"/>
          <w:spacing w:val="3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and </w:t>
      </w:r>
      <w:r w:rsidRPr="00FD03A8">
        <w:rPr>
          <w:rFonts w:asciiTheme="minorHAnsi" w:eastAsia="Georgia" w:hAnsiTheme="minorHAnsi" w:cstheme="minorHAnsi"/>
          <w:spacing w:val="3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cu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er </w:t>
      </w:r>
      <w:r w:rsidRPr="00FD03A8">
        <w:rPr>
          <w:rFonts w:asciiTheme="minorHAnsi" w:eastAsia="Georgia" w:hAnsiTheme="minorHAnsi" w:cstheme="minorHAnsi"/>
          <w:spacing w:val="40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ret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ti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FD03A8">
        <w:rPr>
          <w:rFonts w:asciiTheme="minorHAnsi" w:eastAsia="Georgia" w:hAnsiTheme="minorHAnsi" w:cstheme="minorHAnsi"/>
          <w:spacing w:val="3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f </w:t>
      </w:r>
      <w:r w:rsidRPr="00FD03A8">
        <w:rPr>
          <w:rFonts w:asciiTheme="minorHAnsi" w:eastAsia="Georgia" w:hAnsiTheme="minorHAnsi" w:cstheme="minorHAnsi"/>
          <w:spacing w:val="3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7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is</w:t>
      </w:r>
    </w:p>
    <w:p w14:paraId="56485E8F" w14:textId="77777777" w:rsidR="009646AE" w:rsidRPr="00FD03A8" w:rsidRDefault="00457377" w:rsidP="00FD03A8">
      <w:pPr>
        <w:spacing w:line="200" w:lineRule="exact"/>
        <w:ind w:left="1300" w:right="5980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Georgia" w:hAnsiTheme="minorHAnsi" w:cstheme="minorHAnsi"/>
          <w:sz w:val="22"/>
          <w:szCs w:val="22"/>
        </w:rPr>
        <w:t>$1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8</w:t>
      </w:r>
      <w:r w:rsidRPr="00FD03A8">
        <w:rPr>
          <w:rFonts w:asciiTheme="minorHAnsi" w:eastAsia="Georgia" w:hAnsiTheme="minorHAnsi" w:cstheme="minorHAnsi"/>
          <w:sz w:val="22"/>
          <w:szCs w:val="22"/>
        </w:rPr>
        <w:t>,000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,</w:t>
      </w:r>
      <w:r w:rsidRPr="00FD03A8">
        <w:rPr>
          <w:rFonts w:asciiTheme="minorHAnsi" w:eastAsia="Georgia" w:hAnsiTheme="minorHAnsi" w:cstheme="minorHAnsi"/>
          <w:sz w:val="22"/>
          <w:szCs w:val="22"/>
        </w:rPr>
        <w:t>000 b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oo</w:t>
      </w:r>
      <w:r w:rsidRPr="00FD03A8">
        <w:rPr>
          <w:rFonts w:asciiTheme="minorHAnsi" w:eastAsia="Georgia" w:hAnsiTheme="minorHAnsi" w:cstheme="minorHAnsi"/>
          <w:sz w:val="22"/>
          <w:szCs w:val="22"/>
        </w:rPr>
        <w:t>k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b</w:t>
      </w:r>
      <w:r w:rsidRPr="00FD03A8">
        <w:rPr>
          <w:rFonts w:asciiTheme="minorHAnsi" w:eastAsia="Georgia" w:hAnsiTheme="minorHAnsi" w:cstheme="minorHAnsi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</w:p>
    <w:p w14:paraId="31608A90" w14:textId="77777777" w:rsidR="009646AE" w:rsidRPr="00FD03A8" w:rsidRDefault="00457377" w:rsidP="00FD03A8">
      <w:pPr>
        <w:tabs>
          <w:tab w:val="left" w:pos="1300"/>
        </w:tabs>
        <w:spacing w:before="14" w:line="200" w:lineRule="exact"/>
        <w:ind w:left="1300" w:right="109" w:hanging="360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></w:t>
      </w:r>
      <w:r w:rsidRPr="00FD03A8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03A8">
        <w:rPr>
          <w:rFonts w:asciiTheme="minorHAnsi" w:eastAsia="Georgia" w:hAnsiTheme="minorHAnsi" w:cstheme="minorHAnsi"/>
          <w:sz w:val="22"/>
          <w:szCs w:val="22"/>
        </w:rPr>
        <w:t>Pr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ted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an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ur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ce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FD03A8">
        <w:rPr>
          <w:rFonts w:asciiTheme="minorHAnsi" w:eastAsia="Georgia" w:hAnsiTheme="minorHAnsi" w:cstheme="minorHAnsi"/>
          <w:sz w:val="22"/>
          <w:szCs w:val="22"/>
        </w:rPr>
        <w:t>gr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peci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z w:val="22"/>
          <w:szCs w:val="22"/>
        </w:rPr>
        <w:t>ica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y</w:t>
      </w:r>
      <w:r w:rsidRPr="00FD03A8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ig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ed</w:t>
      </w:r>
      <w:r w:rsidRPr="00FD03A8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actic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in</w:t>
      </w:r>
      <w:r w:rsidRPr="00FD03A8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an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rt</w:t>
      </w:r>
      <w:r w:rsidRPr="00FD03A8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to</w:t>
      </w:r>
      <w:r w:rsidRPr="00FD03A8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em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n 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30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ea</w:t>
      </w:r>
      <w:r w:rsidRPr="00FD03A8">
        <w:rPr>
          <w:rFonts w:asciiTheme="minorHAnsi" w:eastAsia="Georgia" w:hAnsiTheme="minorHAnsi" w:cstheme="minorHAnsi"/>
          <w:spacing w:val="30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2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lo</w:t>
      </w:r>
      <w:r w:rsidRPr="00FD03A8">
        <w:rPr>
          <w:rFonts w:asciiTheme="minorHAnsi" w:eastAsia="Georgia" w:hAnsiTheme="minorHAnsi" w:cstheme="minorHAnsi"/>
          <w:sz w:val="22"/>
          <w:szCs w:val="22"/>
        </w:rPr>
        <w:t>yme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3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re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ed</w:t>
      </w:r>
      <w:r w:rsidRPr="00FD03A8">
        <w:rPr>
          <w:rFonts w:asciiTheme="minorHAnsi" w:eastAsia="Georgia" w:hAnsiTheme="minorHAnsi" w:cstheme="minorHAnsi"/>
          <w:spacing w:val="30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aim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.</w:t>
      </w:r>
      <w:r w:rsidRPr="00FD03A8">
        <w:rPr>
          <w:rFonts w:asciiTheme="minorHAnsi" w:eastAsia="Georgia" w:hAnsiTheme="minorHAnsi" w:cstheme="minorHAnsi"/>
          <w:spacing w:val="30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30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al</w:t>
      </w:r>
      <w:r w:rsidRPr="00FD03A8">
        <w:rPr>
          <w:rFonts w:asciiTheme="minorHAnsi" w:eastAsia="Georgia" w:hAnsiTheme="minorHAnsi" w:cstheme="minorHAnsi"/>
          <w:spacing w:val="30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3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is</w:t>
      </w:r>
      <w:r w:rsidRPr="00FD03A8">
        <w:rPr>
          <w:rFonts w:asciiTheme="minorHAnsi" w:eastAsia="Georgia" w:hAnsiTheme="minorHAnsi" w:cstheme="minorHAnsi"/>
          <w:spacing w:val="2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gr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pacing w:val="30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is</w:t>
      </w:r>
      <w:r w:rsidRPr="00FD03A8">
        <w:rPr>
          <w:rFonts w:asciiTheme="minorHAnsi" w:eastAsia="Georgia" w:hAnsiTheme="minorHAnsi" w:cstheme="minorHAnsi"/>
          <w:spacing w:val="2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on</w:t>
      </w:r>
      <w:r w:rsidRPr="00FD03A8">
        <w:rPr>
          <w:rFonts w:asciiTheme="minorHAnsi" w:eastAsia="Georgia" w:hAnsiTheme="minorHAnsi" w:cstheme="minorHAnsi"/>
          <w:sz w:val="22"/>
          <w:szCs w:val="22"/>
        </w:rPr>
        <w:t>tin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z w:val="22"/>
          <w:szCs w:val="22"/>
        </w:rPr>
        <w:t>ed</w:t>
      </w:r>
      <w:r w:rsidRPr="00FD03A8">
        <w:rPr>
          <w:rFonts w:asciiTheme="minorHAnsi" w:eastAsia="Georgia" w:hAnsiTheme="minorHAnsi" w:cstheme="minorHAnsi"/>
          <w:spacing w:val="30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gr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ow</w:t>
      </w:r>
      <w:r w:rsidRPr="00FD03A8">
        <w:rPr>
          <w:rFonts w:asciiTheme="minorHAnsi" w:eastAsia="Georgia" w:hAnsiTheme="minorHAnsi" w:cstheme="minorHAnsi"/>
          <w:sz w:val="22"/>
          <w:szCs w:val="22"/>
        </w:rPr>
        <w:t>th</w:t>
      </w:r>
      <w:r w:rsidRPr="00FD03A8">
        <w:rPr>
          <w:rFonts w:asciiTheme="minorHAnsi" w:eastAsia="Georgia" w:hAnsiTheme="minorHAnsi" w:cstheme="minorHAnsi"/>
          <w:spacing w:val="3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by</w:t>
      </w:r>
      <w:r w:rsidRPr="00FD03A8">
        <w:rPr>
          <w:rFonts w:asciiTheme="minorHAnsi" w:eastAsia="Georgia" w:hAnsiTheme="minorHAnsi" w:cstheme="minorHAnsi"/>
          <w:spacing w:val="3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z w:val="22"/>
          <w:szCs w:val="22"/>
        </w:rPr>
        <w:t>ucating</w:t>
      </w:r>
    </w:p>
    <w:p w14:paraId="5FB07E64" w14:textId="77777777" w:rsidR="009646AE" w:rsidRPr="00FD03A8" w:rsidRDefault="00457377" w:rsidP="00FD03A8">
      <w:pPr>
        <w:spacing w:line="200" w:lineRule="exact"/>
        <w:ind w:left="1300" w:right="115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D03A8">
        <w:rPr>
          <w:rFonts w:asciiTheme="minorHAnsi" w:eastAsia="Georgia" w:hAnsiTheme="minorHAnsi" w:cstheme="minorHAnsi"/>
          <w:sz w:val="22"/>
          <w:szCs w:val="22"/>
        </w:rPr>
        <w:t>ti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ts</w:t>
      </w:r>
      <w:r w:rsidRPr="00FD03A8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and</w:t>
      </w:r>
      <w:r w:rsidRPr="00FD03A8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eir</w:t>
      </w:r>
      <w:r w:rsidRPr="00FD03A8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actice</w:t>
      </w:r>
      <w:r w:rsidRPr="00FD03A8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manag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rs</w:t>
      </w:r>
      <w:r w:rsidRPr="00FD03A8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ab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ut</w:t>
      </w:r>
      <w:r w:rsidRPr="00FD03A8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FD03A8">
        <w:rPr>
          <w:rFonts w:asciiTheme="minorHAnsi" w:eastAsia="Georgia" w:hAnsiTheme="minorHAnsi" w:cstheme="minorHAnsi"/>
          <w:sz w:val="22"/>
          <w:szCs w:val="22"/>
        </w:rPr>
        <w:t>erage</w:t>
      </w:r>
      <w:r w:rsidRPr="00FD03A8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pecial</w:t>
      </w:r>
      <w:r w:rsidRPr="00FD03A8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ri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k</w:t>
      </w:r>
      <w:r w:rsidRPr="00FD03A8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re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urces</w:t>
      </w:r>
      <w:r w:rsidRPr="00FD03A8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it</w:t>
      </w:r>
    </w:p>
    <w:p w14:paraId="10EDB87E" w14:textId="77777777" w:rsidR="009646AE" w:rsidRPr="00FD03A8" w:rsidRDefault="00457377" w:rsidP="00FD03A8">
      <w:pPr>
        <w:spacing w:line="200" w:lineRule="exact"/>
        <w:ind w:left="1300" w:right="7710"/>
        <w:jc w:val="both"/>
        <w:rPr>
          <w:rFonts w:asciiTheme="minorHAnsi" w:eastAsia="Georgia" w:hAnsiTheme="minorHAnsi" w:cstheme="minorHAnsi"/>
          <w:sz w:val="22"/>
          <w:szCs w:val="22"/>
        </w:rPr>
        <w:sectPr w:rsidR="009646AE" w:rsidRPr="00FD03A8">
          <w:headerReference w:type="default" r:id="rId8"/>
          <w:pgSz w:w="12240" w:h="15840"/>
          <w:pgMar w:top="860" w:right="1300" w:bottom="280" w:left="1220" w:header="664" w:footer="0" w:gutter="0"/>
          <w:cols w:space="720"/>
        </w:sectPr>
      </w:pP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ov</w:t>
      </w:r>
      <w:r w:rsidRPr="00FD03A8">
        <w:rPr>
          <w:rFonts w:asciiTheme="minorHAnsi" w:eastAsia="Georgia" w:hAnsiTheme="minorHAnsi" w:cstheme="minorHAnsi"/>
          <w:sz w:val="22"/>
          <w:szCs w:val="22"/>
        </w:rPr>
        <w:t>id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</w:p>
    <w:p w14:paraId="0ACB7E69" w14:textId="77777777" w:rsidR="009646AE" w:rsidRPr="00FD03A8" w:rsidRDefault="009646AE" w:rsidP="00FD03A8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3BBD444F" w14:textId="77777777" w:rsidR="009646AE" w:rsidRPr="00FD03A8" w:rsidRDefault="00457377" w:rsidP="00FD03A8">
      <w:pPr>
        <w:spacing w:line="260" w:lineRule="exact"/>
        <w:ind w:left="140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hAnsiTheme="minorHAnsi" w:cstheme="minorHAnsi"/>
          <w:sz w:val="22"/>
          <w:szCs w:val="22"/>
        </w:rPr>
        <w:pict w14:anchorId="2CE75535">
          <v:group id="_x0000_s1026" style="position:absolute;left:0;text-align:left;margin-left:70.6pt;margin-top:14.95pt;width:471pt;height:0;z-index:-251658240;mso-position-horizontal-relative:page" coordorigin="1412,299" coordsize="9420,0">
            <v:shape id="_x0000_s1027" style="position:absolute;left:1412;top:299;width:9420;height:0" coordorigin="1412,299" coordsize="9420,0" path="m1412,299r9419,e" filled="f" strokeweight=".58pt">
              <v:path arrowok="t"/>
            </v:shape>
            <w10:wrap anchorx="page"/>
          </v:group>
        </w:pict>
      </w:r>
      <w:r w:rsidRPr="00FD03A8">
        <w:rPr>
          <w:rFonts w:asciiTheme="minorHAnsi" w:eastAsia="Georgia" w:hAnsiTheme="minorHAnsi" w:cstheme="minorHAnsi"/>
          <w:b/>
          <w:position w:val="-1"/>
          <w:sz w:val="22"/>
          <w:szCs w:val="22"/>
        </w:rPr>
        <w:t>B</w:t>
      </w:r>
      <w:r w:rsidRPr="00FD03A8">
        <w:rPr>
          <w:rFonts w:asciiTheme="minorHAnsi" w:eastAsia="Georgia" w:hAnsiTheme="minorHAnsi" w:cstheme="minorHAnsi"/>
          <w:b/>
          <w:spacing w:val="1"/>
          <w:position w:val="-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b/>
          <w:position w:val="-1"/>
          <w:sz w:val="22"/>
          <w:szCs w:val="22"/>
        </w:rPr>
        <w:t>EN</w:t>
      </w:r>
      <w:r w:rsidRPr="00FD03A8">
        <w:rPr>
          <w:rFonts w:asciiTheme="minorHAnsi" w:eastAsia="Georgia" w:hAnsiTheme="minorHAnsi" w:cstheme="minorHAnsi"/>
          <w:b/>
          <w:spacing w:val="-1"/>
          <w:position w:val="-1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b/>
          <w:position w:val="-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b/>
          <w:spacing w:val="-12"/>
          <w:position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pacing w:val="1"/>
          <w:position w:val="-1"/>
          <w:sz w:val="22"/>
          <w:szCs w:val="22"/>
        </w:rPr>
        <w:t>J</w:t>
      </w:r>
      <w:r w:rsidRPr="00FD03A8">
        <w:rPr>
          <w:rFonts w:asciiTheme="minorHAnsi" w:eastAsia="Georgia" w:hAnsiTheme="minorHAnsi" w:cstheme="minorHAnsi"/>
          <w:b/>
          <w:position w:val="-1"/>
          <w:sz w:val="22"/>
          <w:szCs w:val="22"/>
        </w:rPr>
        <w:t>EWE</w:t>
      </w:r>
      <w:r w:rsidRPr="00FD03A8">
        <w:rPr>
          <w:rFonts w:asciiTheme="minorHAnsi" w:eastAsia="Georgia" w:hAnsiTheme="minorHAnsi" w:cstheme="minorHAnsi"/>
          <w:b/>
          <w:spacing w:val="-1"/>
          <w:position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b/>
          <w:spacing w:val="2"/>
          <w:position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b/>
          <w:spacing w:val="-2"/>
          <w:position w:val="-1"/>
          <w:sz w:val="22"/>
          <w:szCs w:val="22"/>
        </w:rPr>
        <w:t>-</w:t>
      </w:r>
      <w:r w:rsidRPr="00FD03A8">
        <w:rPr>
          <w:rFonts w:asciiTheme="minorHAnsi" w:eastAsia="Georgia" w:hAnsiTheme="minorHAnsi" w:cstheme="minorHAnsi"/>
          <w:b/>
          <w:position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b/>
          <w:spacing w:val="1"/>
          <w:position w:val="-1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b/>
          <w:position w:val="-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b/>
          <w:spacing w:val="1"/>
          <w:position w:val="-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b/>
          <w:spacing w:val="-1"/>
          <w:position w:val="-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b/>
          <w:position w:val="-1"/>
          <w:sz w:val="22"/>
          <w:szCs w:val="22"/>
        </w:rPr>
        <w:t xml:space="preserve">Z                                                                                 </w:t>
      </w:r>
      <w:r w:rsidRPr="00FD03A8">
        <w:rPr>
          <w:rFonts w:asciiTheme="minorHAnsi" w:eastAsia="Georgia" w:hAnsiTheme="minorHAnsi" w:cstheme="minorHAnsi"/>
          <w:b/>
          <w:spacing w:val="36"/>
          <w:position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position w:val="-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b/>
          <w:position w:val="-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b/>
          <w:spacing w:val="1"/>
          <w:position w:val="-1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b/>
          <w:position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position w:val="-1"/>
          <w:sz w:val="22"/>
          <w:szCs w:val="22"/>
        </w:rPr>
        <w:t>2</w:t>
      </w:r>
    </w:p>
    <w:p w14:paraId="66F24D15" w14:textId="77777777" w:rsidR="009646AE" w:rsidRPr="00FD03A8" w:rsidRDefault="009646AE" w:rsidP="00FD03A8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78841C48" w14:textId="77777777" w:rsidR="009646AE" w:rsidRPr="00FD03A8" w:rsidRDefault="00457377" w:rsidP="00FD03A8">
      <w:pPr>
        <w:spacing w:before="37"/>
        <w:ind w:left="140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Georgia" w:hAnsiTheme="minorHAnsi" w:cstheme="minorHAnsi"/>
          <w:b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b/>
          <w:spacing w:val="2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b/>
          <w:spacing w:val="2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b/>
          <w:spacing w:val="-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ro</w:t>
      </w:r>
      <w:r w:rsidRPr="00FD03A8">
        <w:rPr>
          <w:rFonts w:asciiTheme="minorHAnsi" w:eastAsia="Georgia" w:hAnsiTheme="minorHAnsi" w:cstheme="minorHAnsi"/>
          <w:b/>
          <w:spacing w:val="2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b/>
          <w:spacing w:val="2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b/>
          <w:spacing w:val="2"/>
          <w:sz w:val="22"/>
          <w:szCs w:val="22"/>
        </w:rPr>
        <w:t>v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b/>
          <w:spacing w:val="-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pacing w:val="2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.</w:t>
      </w:r>
      <w:r w:rsidRPr="00FD03A8">
        <w:rPr>
          <w:rFonts w:asciiTheme="minorHAnsi" w:eastAsia="Georgia" w:hAnsiTheme="minorHAnsi" w:cstheme="minorHAnsi"/>
          <w:b/>
          <w:spacing w:val="-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(GE)</w:t>
      </w:r>
      <w:r w:rsidRPr="00FD03A8">
        <w:rPr>
          <w:rFonts w:asciiTheme="minorHAnsi" w:eastAsia="Georgia" w:hAnsiTheme="minorHAnsi" w:cstheme="minorHAnsi"/>
          <w:b/>
          <w:spacing w:val="-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pacing w:val="2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rtfo</w:t>
      </w:r>
      <w:r w:rsidRPr="00FD03A8">
        <w:rPr>
          <w:rFonts w:asciiTheme="minorHAnsi" w:eastAsia="Georgia" w:hAnsiTheme="minorHAnsi" w:cstheme="minorHAnsi"/>
          <w:b/>
          <w:spacing w:val="2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d,</w:t>
      </w:r>
      <w:r w:rsidRPr="00FD03A8">
        <w:rPr>
          <w:rFonts w:asciiTheme="minorHAnsi" w:eastAsia="Georgia" w:hAnsiTheme="minorHAnsi" w:cstheme="minorHAnsi"/>
          <w:b/>
          <w:spacing w:val="-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T</w:t>
      </w:r>
    </w:p>
    <w:p w14:paraId="7F3DE772" w14:textId="77777777" w:rsidR="009646AE" w:rsidRPr="00FD03A8" w:rsidRDefault="00457377" w:rsidP="00FD03A8">
      <w:pPr>
        <w:spacing w:before="41"/>
        <w:ind w:left="140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Georgia" w:hAnsiTheme="minorHAnsi" w:cstheme="minorHAnsi"/>
          <w:sz w:val="22"/>
          <w:szCs w:val="22"/>
        </w:rPr>
        <w:t>Man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ng</w:t>
      </w:r>
      <w:r w:rsidRPr="00FD03A8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ral</w:t>
      </w:r>
      <w:r w:rsidRPr="00FD03A8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-D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rec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pacing w:val="-1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ew</w:t>
      </w:r>
      <w:r w:rsidRPr="00FD03A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gland</w:t>
      </w:r>
      <w:r w:rsidRPr="00FD03A8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St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es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                                                                    </w:t>
      </w:r>
      <w:r w:rsidRPr="00FD03A8">
        <w:rPr>
          <w:rFonts w:asciiTheme="minorHAnsi" w:eastAsia="Georgia" w:hAnsiTheme="minorHAnsi" w:cstheme="minorHAnsi"/>
          <w:spacing w:val="3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D03A8">
        <w:rPr>
          <w:rFonts w:asciiTheme="minorHAnsi" w:eastAsia="Georgia" w:hAnsiTheme="minorHAnsi" w:cstheme="minorHAnsi"/>
          <w:sz w:val="22"/>
          <w:szCs w:val="22"/>
        </w:rPr>
        <w:t>998</w:t>
      </w:r>
      <w:r w:rsidRPr="00FD03A8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-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FD03A8">
        <w:rPr>
          <w:rFonts w:asciiTheme="minorHAnsi" w:eastAsia="Georgia" w:hAnsiTheme="minorHAnsi" w:cstheme="minorHAnsi"/>
          <w:sz w:val="22"/>
          <w:szCs w:val="22"/>
        </w:rPr>
        <w:t>001</w:t>
      </w:r>
    </w:p>
    <w:p w14:paraId="04E4F2D5" w14:textId="77777777" w:rsidR="009646AE" w:rsidRPr="00FD03A8" w:rsidRDefault="009646AE" w:rsidP="00FD03A8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5E4496F1" w14:textId="77777777" w:rsidR="009646AE" w:rsidRPr="00FD03A8" w:rsidRDefault="00457377" w:rsidP="00FD03A8">
      <w:pPr>
        <w:tabs>
          <w:tab w:val="left" w:pos="760"/>
        </w:tabs>
        <w:ind w:left="772" w:right="105" w:hanging="360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D03A8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cc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pted </w:t>
      </w:r>
      <w:r w:rsidRPr="00FD03A8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a </w:t>
      </w:r>
      <w:r w:rsidRPr="00FD03A8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ca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FD03A8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ti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FD03A8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and </w:t>
      </w:r>
      <w:r w:rsidRPr="00FD03A8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re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cated </w:t>
      </w:r>
      <w:r w:rsidRPr="00FD03A8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to </w:t>
      </w:r>
      <w:r w:rsidRPr="00FD03A8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Ha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fo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rd, </w:t>
      </w:r>
      <w:r w:rsidRPr="00FD03A8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D03A8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aft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FD03A8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wo</w:t>
      </w:r>
      <w:r w:rsidRPr="00FD03A8">
        <w:rPr>
          <w:rFonts w:asciiTheme="minorHAnsi" w:eastAsia="Georgia" w:hAnsiTheme="minorHAnsi" w:cstheme="minorHAnsi"/>
          <w:sz w:val="22"/>
          <w:szCs w:val="22"/>
        </w:rPr>
        <w:t>rki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FD03A8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ith </w:t>
      </w:r>
      <w:r w:rsidRPr="00FD03A8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ur </w:t>
      </w:r>
      <w:r w:rsidRPr="00FD03A8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FD03A8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PCO </w:t>
      </w:r>
      <w:r w:rsidRPr="00FD03A8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l 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ns</w:t>
      </w:r>
      <w:r w:rsidRPr="00FD03A8">
        <w:rPr>
          <w:rFonts w:asciiTheme="minorHAnsi" w:eastAsia="Georgia" w:hAnsiTheme="minorHAnsi" w:cstheme="minorHAnsi"/>
          <w:sz w:val="22"/>
          <w:szCs w:val="22"/>
        </w:rPr>
        <w:t>ur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ce team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to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ure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gr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f 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ti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ut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State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sso</w:t>
      </w:r>
      <w:r w:rsidRPr="00FD03A8">
        <w:rPr>
          <w:rFonts w:asciiTheme="minorHAnsi" w:eastAsia="Georgia" w:hAnsiTheme="minorHAnsi" w:cstheme="minorHAnsi"/>
          <w:sz w:val="22"/>
          <w:szCs w:val="22"/>
        </w:rPr>
        <w:t>cia</w:t>
      </w:r>
      <w:r w:rsidRPr="00FD03A8">
        <w:rPr>
          <w:rFonts w:asciiTheme="minorHAnsi" w:eastAsia="Georgia" w:hAnsiTheme="minorHAnsi" w:cstheme="minorHAnsi"/>
          <w:spacing w:val="6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(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DA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)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ons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b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r 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gr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m imp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ti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and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ev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lo</w:t>
      </w:r>
      <w:r w:rsidRPr="00FD03A8">
        <w:rPr>
          <w:rFonts w:asciiTheme="minorHAnsi" w:eastAsia="Georgia" w:hAnsiTheme="minorHAnsi" w:cstheme="minorHAnsi"/>
          <w:sz w:val="22"/>
          <w:szCs w:val="22"/>
        </w:rPr>
        <w:t>pm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a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ew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ter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it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ry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z w:val="22"/>
          <w:szCs w:val="22"/>
        </w:rPr>
        <w:t>PCO</w:t>
      </w:r>
    </w:p>
    <w:p w14:paraId="085F72EC" w14:textId="77777777" w:rsidR="009646AE" w:rsidRPr="00FD03A8" w:rsidRDefault="00457377" w:rsidP="00FD03A8">
      <w:pPr>
        <w:tabs>
          <w:tab w:val="left" w:pos="760"/>
        </w:tabs>
        <w:spacing w:before="36" w:line="200" w:lineRule="exact"/>
        <w:ind w:left="772" w:right="114" w:hanging="360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D03A8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ted</w:t>
      </w:r>
      <w:r w:rsidRPr="00FD03A8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ur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ce</w:t>
      </w:r>
      <w:r w:rsidRPr="00FD03A8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age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es</w:t>
      </w:r>
      <w:r w:rsidRPr="00FD03A8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and</w:t>
      </w:r>
      <w:r w:rsidRPr="00FD03A8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br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k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rs</w:t>
      </w:r>
      <w:r w:rsidRPr="00FD03A8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to</w:t>
      </w:r>
      <w:r w:rsidRPr="00FD03A8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create</w:t>
      </w:r>
      <w:r w:rsidRPr="00FD03A8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z w:val="22"/>
          <w:szCs w:val="22"/>
        </w:rPr>
        <w:t>rastructure</w:t>
      </w:r>
      <w:r w:rsidRPr="00FD03A8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on</w:t>
      </w:r>
      <w:r w:rsidRPr="00FD03A8">
        <w:rPr>
          <w:rFonts w:asciiTheme="minorHAnsi" w:eastAsia="Georgia" w:hAnsiTheme="minorHAnsi" w:cstheme="minorHAnsi"/>
          <w:sz w:val="22"/>
          <w:szCs w:val="22"/>
        </w:rPr>
        <w:t>g,</w:t>
      </w:r>
      <w:r w:rsidRPr="00FD03A8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gr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rie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ted</w:t>
      </w:r>
      <w:r w:rsidRPr="00FD03A8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dical ma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actice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ns</w:t>
      </w:r>
      <w:r w:rsidRPr="00FD03A8">
        <w:rPr>
          <w:rFonts w:asciiTheme="minorHAnsi" w:eastAsia="Georgia" w:hAnsiTheme="minorHAnsi" w:cstheme="minorHAnsi"/>
          <w:sz w:val="22"/>
          <w:szCs w:val="22"/>
        </w:rPr>
        <w:t>ur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ce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gr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m in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ew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and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ter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it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y</w:t>
      </w:r>
    </w:p>
    <w:p w14:paraId="50C87344" w14:textId="77777777" w:rsidR="009646AE" w:rsidRPr="00FD03A8" w:rsidRDefault="00457377" w:rsidP="00FD03A8">
      <w:pPr>
        <w:tabs>
          <w:tab w:val="left" w:pos="760"/>
        </w:tabs>
        <w:spacing w:before="34" w:line="200" w:lineRule="exact"/>
        <w:ind w:left="772" w:right="114" w:hanging="360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D03A8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ul</w:t>
      </w:r>
      <w:r w:rsidRPr="00FD03A8">
        <w:rPr>
          <w:rFonts w:asciiTheme="minorHAnsi" w:eastAsia="Georgia" w:hAnsiTheme="minorHAnsi" w:cstheme="minorHAnsi"/>
          <w:sz w:val="22"/>
          <w:szCs w:val="22"/>
        </w:rPr>
        <w:t>ti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ed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bu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re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ti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ons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ips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sz w:val="22"/>
          <w:szCs w:val="22"/>
        </w:rPr>
        <w:t>it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in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ur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ce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age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cy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et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rk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,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lo</w:t>
      </w:r>
      <w:r w:rsidRPr="00FD03A8">
        <w:rPr>
          <w:rFonts w:asciiTheme="minorHAnsi" w:eastAsia="Georgia" w:hAnsiTheme="minorHAnsi" w:cstheme="minorHAnsi"/>
          <w:sz w:val="22"/>
          <w:szCs w:val="22"/>
        </w:rPr>
        <w:t>cal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ity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tudy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gr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ups and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th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ca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so</w:t>
      </w:r>
      <w:r w:rsidRPr="00FD03A8">
        <w:rPr>
          <w:rFonts w:asciiTheme="minorHAnsi" w:eastAsia="Georgia" w:hAnsiTheme="minorHAnsi" w:cstheme="minorHAnsi"/>
          <w:sz w:val="22"/>
          <w:szCs w:val="22"/>
        </w:rPr>
        <w:t>cia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z w:val="22"/>
          <w:szCs w:val="22"/>
        </w:rPr>
        <w:t>gh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ut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CT</w:t>
      </w:r>
      <w:r w:rsidRPr="00FD03A8">
        <w:rPr>
          <w:rFonts w:asciiTheme="minorHAnsi" w:eastAsia="Georgia" w:hAnsiTheme="minorHAnsi" w:cstheme="minorHAnsi"/>
          <w:sz w:val="22"/>
          <w:szCs w:val="22"/>
        </w:rPr>
        <w:t>,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I,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H,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, VT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and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34FAE600" w14:textId="77777777" w:rsidR="009646AE" w:rsidRPr="00FD03A8" w:rsidRDefault="00457377" w:rsidP="00FD03A8">
      <w:pPr>
        <w:tabs>
          <w:tab w:val="left" w:pos="800"/>
        </w:tabs>
        <w:spacing w:before="35" w:line="200" w:lineRule="exact"/>
        <w:ind w:left="772" w:right="107" w:hanging="360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D03A8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03A8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go</w:t>
      </w:r>
      <w:r w:rsidRPr="00FD03A8">
        <w:rPr>
          <w:rFonts w:asciiTheme="minorHAnsi" w:eastAsia="Georgia" w:hAnsiTheme="minorHAnsi" w:cstheme="minorHAnsi"/>
          <w:sz w:val="22"/>
          <w:szCs w:val="22"/>
        </w:rPr>
        <w:t>ti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ted </w:t>
      </w:r>
      <w:r w:rsidRPr="00FD03A8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ium </w:t>
      </w:r>
      <w:r w:rsidRPr="00FD03A8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ls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FD03A8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made </w:t>
      </w:r>
      <w:r w:rsidRPr="00FD03A8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erage </w:t>
      </w:r>
      <w:r w:rsidRPr="00FD03A8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re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mm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dati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on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FD03A8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and </w:t>
      </w:r>
      <w:r w:rsidRPr="00FD03A8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ain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D03A8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ur </w:t>
      </w:r>
      <w:r w:rsidRPr="00FD03A8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ted </w:t>
      </w:r>
      <w:r w:rsidRPr="00FD03A8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ur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ce age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ci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d br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k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rs</w:t>
      </w:r>
    </w:p>
    <w:p w14:paraId="18564FDD" w14:textId="77777777" w:rsidR="009646AE" w:rsidRPr="00FD03A8" w:rsidRDefault="00457377" w:rsidP="00FD03A8">
      <w:pPr>
        <w:tabs>
          <w:tab w:val="left" w:pos="760"/>
        </w:tabs>
        <w:ind w:left="772" w:right="108" w:hanging="360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D03A8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rwriting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managi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D03A8">
        <w:rPr>
          <w:rFonts w:asciiTheme="minorHAnsi" w:eastAsia="Georgia" w:hAnsiTheme="minorHAnsi" w:cstheme="minorHAnsi"/>
          <w:sz w:val="22"/>
          <w:szCs w:val="22"/>
        </w:rPr>
        <w:t>eral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age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t,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sz w:val="22"/>
          <w:szCs w:val="22"/>
        </w:rPr>
        <w:t>as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re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ns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b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fo</w:t>
      </w:r>
      <w:r w:rsidRPr="00FD03A8">
        <w:rPr>
          <w:rFonts w:asciiTheme="minorHAnsi" w:eastAsia="Georgia" w:hAnsiTheme="minorHAnsi" w:cstheme="minorHAnsi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re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FD03A8">
        <w:rPr>
          <w:rFonts w:asciiTheme="minorHAnsi" w:eastAsia="Georgia" w:hAnsiTheme="minorHAnsi" w:cstheme="minorHAnsi"/>
          <w:sz w:val="22"/>
          <w:szCs w:val="22"/>
        </w:rPr>
        <w:t>iew</w:t>
      </w:r>
      <w:r w:rsidRPr="00FD03A8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bu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on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al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iabi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ity 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ica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on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fo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ov</w:t>
      </w:r>
      <w:r w:rsidRPr="00FD03A8">
        <w:rPr>
          <w:rFonts w:asciiTheme="minorHAnsi" w:eastAsia="Georgia" w:hAnsiTheme="minorHAnsi" w:cstheme="minorHAnsi"/>
          <w:sz w:val="22"/>
          <w:szCs w:val="22"/>
        </w:rPr>
        <w:t>er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ge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ov</w:t>
      </w:r>
      <w:r w:rsidRPr="00FD03A8">
        <w:rPr>
          <w:rFonts w:asciiTheme="minorHAnsi" w:eastAsia="Georgia" w:hAnsiTheme="minorHAnsi" w:cstheme="minorHAnsi"/>
          <w:sz w:val="22"/>
          <w:szCs w:val="22"/>
        </w:rPr>
        <w:t>al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o</w:t>
      </w:r>
      <w:r w:rsidRPr="00FD03A8">
        <w:rPr>
          <w:rFonts w:asciiTheme="minorHAnsi" w:eastAsia="Georgia" w:hAnsiTheme="minorHAnsi" w:cstheme="minorHAnsi"/>
          <w:sz w:val="22"/>
          <w:szCs w:val="22"/>
        </w:rPr>
        <w:t>r 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</w:p>
    <w:p w14:paraId="42429E29" w14:textId="77777777" w:rsidR="009646AE" w:rsidRPr="00FD03A8" w:rsidRDefault="00457377" w:rsidP="00FD03A8">
      <w:pPr>
        <w:spacing w:line="220" w:lineRule="exact"/>
        <w:ind w:left="412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FD03A8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 xml:space="preserve">ade 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n-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ite c</w:t>
      </w:r>
      <w:r w:rsidRPr="00FD03A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ervice</w:t>
      </w:r>
      <w:r w:rsidRPr="00FD03A8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v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to</w:t>
      </w:r>
      <w:r w:rsidRPr="00FD03A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en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3"/>
          <w:position w:val="-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d me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ical</w:t>
      </w:r>
      <w:r w:rsidRPr="00FD03A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ic</w:t>
      </w:r>
      <w:r w:rsidRPr="00FD03A8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position w:val="-1"/>
          <w:sz w:val="22"/>
          <w:szCs w:val="22"/>
        </w:rPr>
        <w:t>s</w:t>
      </w:r>
    </w:p>
    <w:p w14:paraId="10BA72AC" w14:textId="77777777" w:rsidR="009646AE" w:rsidRPr="00FD03A8" w:rsidRDefault="00457377" w:rsidP="00FD03A8">
      <w:pPr>
        <w:ind w:left="412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FD03A8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Hired,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ain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d and ma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aged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n</w:t>
      </w:r>
      <w:r w:rsidRPr="00FD03A8">
        <w:rPr>
          <w:rFonts w:asciiTheme="minorHAnsi" w:eastAsia="Georgia" w:hAnsiTheme="minorHAnsi" w:cstheme="minorHAnsi"/>
          <w:sz w:val="22"/>
          <w:szCs w:val="22"/>
        </w:rPr>
        <w:t>ew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us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ervi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ye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fo</w:t>
      </w:r>
      <w:r w:rsidRPr="00FD03A8">
        <w:rPr>
          <w:rFonts w:asciiTheme="minorHAnsi" w:eastAsia="Georgia" w:hAnsiTheme="minorHAnsi" w:cstheme="minorHAnsi"/>
          <w:sz w:val="22"/>
          <w:szCs w:val="22"/>
        </w:rPr>
        <w:t>r 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Ha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fo</w:t>
      </w:r>
      <w:r w:rsidRPr="00FD03A8">
        <w:rPr>
          <w:rFonts w:asciiTheme="minorHAnsi" w:eastAsia="Georgia" w:hAnsiTheme="minorHAnsi" w:cstheme="minorHAnsi"/>
          <w:sz w:val="22"/>
          <w:szCs w:val="22"/>
        </w:rPr>
        <w:t>rd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z w:val="22"/>
          <w:szCs w:val="22"/>
        </w:rPr>
        <w:t>ice</w:t>
      </w:r>
    </w:p>
    <w:p w14:paraId="5BCDF9EA" w14:textId="77777777" w:rsidR="009646AE" w:rsidRPr="00FD03A8" w:rsidRDefault="00457377" w:rsidP="00FD03A8">
      <w:pPr>
        <w:tabs>
          <w:tab w:val="left" w:pos="760"/>
        </w:tabs>
        <w:spacing w:before="37" w:line="200" w:lineRule="exact"/>
        <w:ind w:left="772" w:right="105" w:hanging="360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D03A8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iai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so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Ha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fo</w:t>
      </w:r>
      <w:r w:rsidRPr="00FD03A8">
        <w:rPr>
          <w:rFonts w:asciiTheme="minorHAnsi" w:eastAsia="Georgia" w:hAnsiTheme="minorHAnsi" w:cstheme="minorHAnsi"/>
          <w:sz w:val="22"/>
          <w:szCs w:val="22"/>
        </w:rPr>
        <w:t>rd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ns</w:t>
      </w:r>
      <w:r w:rsidRPr="00FD03A8">
        <w:rPr>
          <w:rFonts w:asciiTheme="minorHAnsi" w:eastAsia="Georgia" w:hAnsiTheme="minorHAnsi" w:cstheme="minorHAnsi"/>
          <w:sz w:val="22"/>
          <w:szCs w:val="22"/>
        </w:rPr>
        <w:t>ur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.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and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in</w:t>
      </w:r>
      <w:r w:rsidRPr="00FD03A8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ew</w:t>
      </w:r>
      <w:r w:rsidRPr="00FD03A8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and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ter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it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ry.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Su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sf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ll</w:t>
      </w:r>
      <w:r w:rsidRPr="00FD03A8">
        <w:rPr>
          <w:rFonts w:asciiTheme="minorHAnsi" w:eastAsia="Georgia" w:hAnsiTheme="minorHAnsi" w:cstheme="minorHAnsi"/>
          <w:sz w:val="22"/>
          <w:szCs w:val="22"/>
        </w:rPr>
        <w:t>y</w:t>
      </w:r>
      <w:r w:rsidRPr="00FD03A8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oll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b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ra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ed</w:t>
      </w:r>
      <w:r w:rsidRPr="00FD03A8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dire</w:t>
      </w:r>
      <w:r w:rsidRPr="00FD03A8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t mail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campaig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ns</w:t>
      </w:r>
      <w:r w:rsidRPr="00FD03A8">
        <w:rPr>
          <w:rFonts w:asciiTheme="minorHAnsi" w:eastAsia="Georgia" w:hAnsiTheme="minorHAnsi" w:cstheme="minorHAnsi"/>
          <w:sz w:val="22"/>
          <w:szCs w:val="22"/>
        </w:rPr>
        <w:t>,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ts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sz w:val="22"/>
          <w:szCs w:val="22"/>
        </w:rPr>
        <w:t>ith</w:t>
      </w:r>
      <w:r w:rsidRPr="00FD03A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te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ti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l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ie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,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te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dan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and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brandi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two ca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riers as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 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ima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y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so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urce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ur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ce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r 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ff</w:t>
      </w:r>
      <w:r w:rsidRPr="00FD03A8">
        <w:rPr>
          <w:rFonts w:asciiTheme="minorHAnsi" w:eastAsia="Georgia" w:hAnsiTheme="minorHAnsi" w:cstheme="minorHAnsi"/>
          <w:sz w:val="22"/>
          <w:szCs w:val="22"/>
        </w:rPr>
        <w:t>ic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</w:p>
    <w:p w14:paraId="07F96026" w14:textId="77777777" w:rsidR="009646AE" w:rsidRPr="00FD03A8" w:rsidRDefault="009646AE" w:rsidP="00FD03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EA58FE" w14:textId="77777777" w:rsidR="009646AE" w:rsidRPr="00FD03A8" w:rsidRDefault="009646AE" w:rsidP="00FD03A8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2D64AAD1" w14:textId="77777777" w:rsidR="009646AE" w:rsidRPr="00FD03A8" w:rsidRDefault="00457377" w:rsidP="00FD03A8">
      <w:pPr>
        <w:ind w:left="140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Georgia" w:hAnsiTheme="minorHAnsi" w:cstheme="minorHAnsi"/>
          <w:b/>
          <w:sz w:val="22"/>
          <w:szCs w:val="22"/>
        </w:rPr>
        <w:t>The</w:t>
      </w:r>
      <w:r w:rsidRPr="00FD03A8">
        <w:rPr>
          <w:rFonts w:asciiTheme="minorHAnsi" w:eastAsia="Georgia" w:hAnsiTheme="minorHAnsi" w:cstheme="minorHAnsi"/>
          <w:b/>
          <w:spacing w:val="-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b/>
          <w:spacing w:val="2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b/>
          <w:spacing w:val="-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pacing w:val="2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rot</w:t>
      </w:r>
      <w:r w:rsidRPr="00FD03A8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ct</w:t>
      </w:r>
      <w:r w:rsidRPr="00FD03A8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ve</w:t>
      </w:r>
      <w:r w:rsidRPr="00FD03A8">
        <w:rPr>
          <w:rFonts w:asciiTheme="minorHAnsi" w:eastAsia="Georgia" w:hAnsiTheme="minorHAnsi" w:cstheme="minorHAnsi"/>
          <w:b/>
          <w:spacing w:val="-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b/>
          <w:spacing w:val="3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b/>
          <w:spacing w:val="3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an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 xml:space="preserve">y </w:t>
      </w:r>
      <w:r w:rsidRPr="00FD03A8">
        <w:rPr>
          <w:rFonts w:asciiTheme="minorHAnsi" w:eastAsia="Georgia" w:hAnsiTheme="minorHAnsi" w:cstheme="minorHAnsi"/>
          <w:b/>
          <w:spacing w:val="4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b/>
          <w:spacing w:val="3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b/>
          <w:spacing w:val="2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k</w:t>
      </w:r>
      <w:r w:rsidRPr="00FD03A8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,</w:t>
      </w:r>
      <w:r w:rsidRPr="00FD03A8">
        <w:rPr>
          <w:rFonts w:asciiTheme="minorHAnsi" w:eastAsia="Georgia" w:hAnsiTheme="minorHAnsi" w:cstheme="minorHAnsi"/>
          <w:b/>
          <w:spacing w:val="-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I</w:t>
      </w:r>
    </w:p>
    <w:p w14:paraId="09F9E3A7" w14:textId="77777777" w:rsidR="009646AE" w:rsidRPr="00FD03A8" w:rsidRDefault="00457377" w:rsidP="00FD03A8">
      <w:pPr>
        <w:spacing w:line="220" w:lineRule="exact"/>
        <w:ind w:left="188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Georgia" w:hAnsiTheme="minorHAnsi" w:cstheme="minorHAnsi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neral</w:t>
      </w:r>
      <w:r w:rsidRPr="00FD03A8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ect</w:t>
      </w:r>
      <w:r w:rsidRPr="00FD03A8">
        <w:rPr>
          <w:rFonts w:asciiTheme="minorHAnsi" w:eastAsia="Georgia" w:hAnsiTheme="minorHAnsi" w:cstheme="minorHAnsi"/>
          <w:spacing w:val="-10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Wr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er</w:t>
      </w:r>
      <w:r w:rsidRPr="00FD03A8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of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rofessi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nal</w:t>
      </w:r>
      <w:r w:rsidRPr="00FD03A8">
        <w:rPr>
          <w:rFonts w:asciiTheme="minorHAnsi" w:eastAsia="Georgia" w:hAnsiTheme="minorHAnsi" w:cstheme="minorHAnsi"/>
          <w:spacing w:val="-10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bi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y</w:t>
      </w:r>
      <w:r w:rsidRPr="00FD03A8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ns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z w:val="22"/>
          <w:szCs w:val="22"/>
        </w:rPr>
        <w:t>ran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e                                                  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D03A8">
        <w:rPr>
          <w:rFonts w:asciiTheme="minorHAnsi" w:eastAsia="Georgia" w:hAnsiTheme="minorHAnsi" w:cstheme="minorHAnsi"/>
          <w:sz w:val="22"/>
          <w:szCs w:val="22"/>
        </w:rPr>
        <w:t>996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-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D03A8">
        <w:rPr>
          <w:rFonts w:asciiTheme="minorHAnsi" w:eastAsia="Georgia" w:hAnsiTheme="minorHAnsi" w:cstheme="minorHAnsi"/>
          <w:sz w:val="22"/>
          <w:szCs w:val="22"/>
        </w:rPr>
        <w:t>998</w:t>
      </w:r>
    </w:p>
    <w:p w14:paraId="529F3B55" w14:textId="77777777" w:rsidR="009646AE" w:rsidRPr="00FD03A8" w:rsidRDefault="009646AE" w:rsidP="00FD03A8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41B41886" w14:textId="77777777" w:rsidR="009646AE" w:rsidRPr="00FD03A8" w:rsidRDefault="00457377" w:rsidP="00FD03A8">
      <w:pPr>
        <w:tabs>
          <w:tab w:val="left" w:pos="860"/>
        </w:tabs>
        <w:ind w:left="860" w:right="107" w:hanging="360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D03A8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03A8">
        <w:rPr>
          <w:rFonts w:asciiTheme="minorHAnsi" w:eastAsia="Georgia" w:hAnsiTheme="minorHAnsi" w:cstheme="minorHAnsi"/>
          <w:sz w:val="22"/>
          <w:szCs w:val="22"/>
        </w:rPr>
        <w:t>Id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D03A8">
        <w:rPr>
          <w:rFonts w:asciiTheme="minorHAnsi" w:eastAsia="Georgia" w:hAnsiTheme="minorHAnsi" w:cstheme="minorHAnsi"/>
          <w:sz w:val="22"/>
          <w:szCs w:val="22"/>
        </w:rPr>
        <w:t>ti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z w:val="22"/>
          <w:szCs w:val="22"/>
        </w:rPr>
        <w:t>ied</w:t>
      </w:r>
      <w:r w:rsidRPr="00FD03A8">
        <w:rPr>
          <w:rFonts w:asciiTheme="minorHAnsi" w:eastAsia="Georgia" w:hAnsiTheme="minorHAnsi" w:cstheme="minorHAnsi"/>
          <w:spacing w:val="3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and</w:t>
      </w:r>
      <w:r w:rsidRPr="00FD03A8">
        <w:rPr>
          <w:rFonts w:asciiTheme="minorHAnsi" w:eastAsia="Georgia" w:hAnsiTheme="minorHAnsi" w:cstheme="minorHAnsi"/>
          <w:spacing w:val="3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ol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3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ur</w:t>
      </w:r>
      <w:r w:rsidRPr="00FD03A8">
        <w:rPr>
          <w:rFonts w:asciiTheme="minorHAnsi" w:eastAsia="Georgia" w:hAnsiTheme="minorHAnsi" w:cstheme="minorHAnsi"/>
          <w:spacing w:val="3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of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ss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al</w:t>
      </w:r>
      <w:r w:rsidRPr="00FD03A8">
        <w:rPr>
          <w:rFonts w:asciiTheme="minorHAnsi" w:eastAsia="Georgia" w:hAnsiTheme="minorHAnsi" w:cstheme="minorHAnsi"/>
          <w:spacing w:val="3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iabi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ity</w:t>
      </w:r>
      <w:r w:rsidRPr="00FD03A8">
        <w:rPr>
          <w:rFonts w:asciiTheme="minorHAnsi" w:eastAsia="Georgia" w:hAnsiTheme="minorHAnsi" w:cstheme="minorHAnsi"/>
          <w:spacing w:val="3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ns</w:t>
      </w:r>
      <w:r w:rsidRPr="00FD03A8">
        <w:rPr>
          <w:rFonts w:asciiTheme="minorHAnsi" w:eastAsia="Georgia" w:hAnsiTheme="minorHAnsi" w:cstheme="minorHAnsi"/>
          <w:sz w:val="22"/>
          <w:szCs w:val="22"/>
        </w:rPr>
        <w:t>ur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ce</w:t>
      </w:r>
      <w:r w:rsidRPr="00FD03A8">
        <w:rPr>
          <w:rFonts w:asciiTheme="minorHAnsi" w:eastAsia="Georgia" w:hAnsiTheme="minorHAnsi" w:cstheme="minorHAnsi"/>
          <w:spacing w:val="3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FD03A8">
        <w:rPr>
          <w:rFonts w:asciiTheme="minorHAnsi" w:eastAsia="Georgia" w:hAnsiTheme="minorHAnsi" w:cstheme="minorHAnsi"/>
          <w:sz w:val="22"/>
          <w:szCs w:val="22"/>
        </w:rPr>
        <w:t>ducts</w:t>
      </w:r>
      <w:r w:rsidRPr="00FD03A8">
        <w:rPr>
          <w:rFonts w:asciiTheme="minorHAnsi" w:eastAsia="Georgia" w:hAnsiTheme="minorHAnsi" w:cstheme="minorHAnsi"/>
          <w:spacing w:val="3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to</w:t>
      </w:r>
      <w:r w:rsidRPr="00FD03A8">
        <w:rPr>
          <w:rFonts w:asciiTheme="minorHAnsi" w:eastAsia="Georgia" w:hAnsiTheme="minorHAnsi" w:cstheme="minorHAnsi"/>
          <w:spacing w:val="3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y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ician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,</w:t>
      </w:r>
      <w:r w:rsidRPr="00FD03A8">
        <w:rPr>
          <w:rFonts w:asciiTheme="minorHAnsi" w:eastAsia="Georgia" w:hAnsiTheme="minorHAnsi" w:cstheme="minorHAnsi"/>
          <w:spacing w:val="3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th</w:t>
      </w:r>
      <w:r w:rsidRPr="00FD03A8">
        <w:rPr>
          <w:rFonts w:asciiTheme="minorHAnsi" w:eastAsia="Georgia" w:hAnsiTheme="minorHAnsi" w:cstheme="minorHAnsi"/>
          <w:spacing w:val="3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ca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3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z w:val="22"/>
          <w:szCs w:val="22"/>
        </w:rPr>
        <w:t>aci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ities</w:t>
      </w:r>
      <w:r w:rsidRPr="00FD03A8">
        <w:rPr>
          <w:rFonts w:asciiTheme="minorHAnsi" w:eastAsia="Georgia" w:hAnsiTheme="minorHAnsi" w:cstheme="minorHAnsi"/>
          <w:spacing w:val="3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and 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D03A8">
        <w:rPr>
          <w:rFonts w:asciiTheme="minorHAnsi" w:eastAsia="Georgia" w:hAnsiTheme="minorHAnsi" w:cstheme="minorHAnsi"/>
          <w:sz w:val="22"/>
          <w:szCs w:val="22"/>
        </w:rPr>
        <w:t>ti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ts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ei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FD03A8">
        <w:rPr>
          <w:rFonts w:asciiTheme="minorHAnsi" w:eastAsia="Georgia" w:hAnsiTheme="minorHAnsi" w:cstheme="minorHAnsi"/>
          <w:sz w:val="22"/>
          <w:szCs w:val="22"/>
        </w:rPr>
        <w:t>ed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-re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id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ur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ce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ns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fo</w:t>
      </w:r>
      <w:r w:rsidRPr="00FD03A8">
        <w:rPr>
          <w:rFonts w:asciiTheme="minorHAnsi" w:eastAsia="Georgia" w:hAnsiTheme="minorHAnsi" w:cstheme="minorHAnsi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ll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is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expa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es ter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it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ry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no</w:t>
      </w:r>
      <w:r w:rsidRPr="00FD03A8">
        <w:rPr>
          <w:rFonts w:asciiTheme="minorHAnsi" w:eastAsia="Georgia" w:hAnsiTheme="minorHAnsi" w:cstheme="minorHAnsi"/>
          <w:sz w:val="22"/>
          <w:szCs w:val="22"/>
        </w:rPr>
        <w:t>rt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ern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no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</w:p>
    <w:p w14:paraId="351DB50E" w14:textId="77777777" w:rsidR="009646AE" w:rsidRPr="00FD03A8" w:rsidRDefault="00457377" w:rsidP="00FD03A8">
      <w:pPr>
        <w:tabs>
          <w:tab w:val="left" w:pos="860"/>
        </w:tabs>
        <w:ind w:left="860" w:right="108" w:hanging="360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D03A8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FD03A8">
        <w:rPr>
          <w:rFonts w:asciiTheme="minorHAnsi" w:eastAsia="Georgia" w:hAnsiTheme="minorHAnsi" w:cstheme="minorHAnsi"/>
          <w:sz w:val="22"/>
          <w:szCs w:val="22"/>
        </w:rPr>
        <w:t>ed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as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mb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spacing w:val="-3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in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k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z w:val="22"/>
          <w:szCs w:val="22"/>
        </w:rPr>
        <w:t>anag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Ste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ri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mmitte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-a</w:t>
      </w:r>
      <w:r w:rsidRPr="00FD03A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di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rtme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f 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ns</w:t>
      </w:r>
      <w:r w:rsidRPr="00FD03A8">
        <w:rPr>
          <w:rFonts w:asciiTheme="minorHAnsi" w:eastAsia="Georgia" w:hAnsiTheme="minorHAnsi" w:cstheme="minorHAnsi"/>
          <w:sz w:val="22"/>
          <w:szCs w:val="22"/>
        </w:rPr>
        <w:t>ur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ce</w:t>
      </w:r>
    </w:p>
    <w:p w14:paraId="4FB7B4E6" w14:textId="77777777" w:rsidR="009646AE" w:rsidRPr="00FD03A8" w:rsidRDefault="00457377" w:rsidP="00FD03A8">
      <w:pPr>
        <w:tabs>
          <w:tab w:val="left" w:pos="860"/>
        </w:tabs>
        <w:spacing w:before="35" w:line="200" w:lineRule="exact"/>
        <w:ind w:left="860" w:right="114" w:hanging="360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D03A8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z w:val="22"/>
          <w:szCs w:val="22"/>
        </w:rPr>
        <w:t>ti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z</w:t>
      </w:r>
      <w:r w:rsidRPr="00FD03A8">
        <w:rPr>
          <w:rFonts w:asciiTheme="minorHAnsi" w:eastAsia="Georgia" w:hAnsiTheme="minorHAnsi" w:cstheme="minorHAnsi"/>
          <w:sz w:val="22"/>
          <w:szCs w:val="22"/>
        </w:rPr>
        <w:t>ed</w:t>
      </w:r>
      <w:r w:rsidRPr="00FD03A8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ti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ti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ma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k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ting</w:t>
      </w:r>
      <w:r w:rsidRPr="00FD03A8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k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ll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et</w:t>
      </w:r>
      <w:r w:rsidRPr="00FD03A8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tme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ts</w:t>
      </w:r>
      <w:r w:rsidRPr="00FD03A8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sz w:val="22"/>
          <w:szCs w:val="22"/>
        </w:rPr>
        <w:t>ith</w:t>
      </w:r>
      <w:r w:rsidRPr="00FD03A8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actice</w:t>
      </w:r>
      <w:r w:rsidRPr="00FD03A8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manag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rs</w:t>
      </w:r>
      <w:r w:rsidRPr="00FD03A8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at</w:t>
      </w:r>
      <w:r w:rsidRPr="00FD03A8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dical</w:t>
      </w:r>
      <w:r w:rsidRPr="00FD03A8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and 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ff</w:t>
      </w:r>
      <w:r w:rsidRPr="00FD03A8">
        <w:rPr>
          <w:rFonts w:asciiTheme="minorHAnsi" w:eastAsia="Georgia" w:hAnsiTheme="minorHAnsi" w:cstheme="minorHAnsi"/>
          <w:sz w:val="22"/>
          <w:szCs w:val="22"/>
        </w:rPr>
        <w:t>ic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in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an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fo</w:t>
      </w:r>
      <w:r w:rsidRPr="00FD03A8">
        <w:rPr>
          <w:rFonts w:asciiTheme="minorHAnsi" w:eastAsia="Georgia" w:hAnsiTheme="minorHAnsi" w:cstheme="minorHAnsi"/>
          <w:sz w:val="22"/>
          <w:szCs w:val="22"/>
        </w:rPr>
        <w:t>rt to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te 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duc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and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ervic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</w:p>
    <w:p w14:paraId="55A3BB16" w14:textId="77777777" w:rsidR="009646AE" w:rsidRPr="00FD03A8" w:rsidRDefault="00457377" w:rsidP="00FD03A8">
      <w:pPr>
        <w:tabs>
          <w:tab w:val="left" w:pos="860"/>
        </w:tabs>
        <w:spacing w:before="34" w:line="200" w:lineRule="exact"/>
        <w:ind w:left="860" w:right="156" w:hanging="360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D03A8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03A8">
        <w:rPr>
          <w:rFonts w:asciiTheme="minorHAnsi" w:eastAsia="Georgia" w:hAnsiTheme="minorHAnsi" w:cstheme="minorHAnsi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ga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z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ed </w:t>
      </w:r>
      <w:r w:rsidRPr="00FD03A8">
        <w:rPr>
          <w:rFonts w:asciiTheme="minorHAnsi" w:eastAsia="Georgia" w:hAnsiTheme="minorHAnsi" w:cstheme="minorHAnsi"/>
          <w:spacing w:val="2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and </w:t>
      </w:r>
      <w:r w:rsidRPr="00FD03A8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te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D03A8">
        <w:rPr>
          <w:rFonts w:asciiTheme="minorHAnsi" w:eastAsia="Georgia" w:hAnsiTheme="minorHAnsi" w:cstheme="minorHAnsi"/>
          <w:spacing w:val="2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ual </w:t>
      </w:r>
      <w:r w:rsidRPr="00FD03A8">
        <w:rPr>
          <w:rFonts w:asciiTheme="minorHAnsi" w:eastAsia="Georgia" w:hAnsiTheme="minorHAnsi" w:cstheme="minorHAnsi"/>
          <w:spacing w:val="2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ical </w:t>
      </w:r>
      <w:r w:rsidRPr="00FD03A8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up </w:t>
      </w:r>
      <w:r w:rsidRPr="00FD03A8">
        <w:rPr>
          <w:rFonts w:asciiTheme="minorHAnsi" w:eastAsia="Georgia" w:hAnsiTheme="minorHAnsi" w:cstheme="minorHAnsi"/>
          <w:spacing w:val="2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z w:val="22"/>
          <w:szCs w:val="22"/>
        </w:rPr>
        <w:t>ana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t </w:t>
      </w:r>
      <w:r w:rsidRPr="00FD03A8">
        <w:rPr>
          <w:rFonts w:asciiTheme="minorHAnsi" w:eastAsia="Georgia" w:hAnsiTheme="minorHAnsi" w:cstheme="minorHAnsi"/>
          <w:spacing w:val="2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As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cia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n </w:t>
      </w:r>
      <w:r w:rsidRPr="00FD03A8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nf</w:t>
      </w:r>
      <w:r w:rsidRPr="00FD03A8">
        <w:rPr>
          <w:rFonts w:asciiTheme="minorHAnsi" w:eastAsia="Georgia" w:hAnsiTheme="minorHAnsi" w:cstheme="minorHAnsi"/>
          <w:sz w:val="22"/>
          <w:szCs w:val="22"/>
        </w:rPr>
        <w:t>er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es </w:t>
      </w:r>
      <w:r w:rsidRPr="00FD03A8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in </w:t>
      </w:r>
      <w:r w:rsidRPr="00FD03A8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. (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)</w:t>
      </w:r>
    </w:p>
    <w:p w14:paraId="054D2B8A" w14:textId="77777777" w:rsidR="009646AE" w:rsidRPr="00FD03A8" w:rsidRDefault="00457377" w:rsidP="00FD03A8">
      <w:pPr>
        <w:tabs>
          <w:tab w:val="left" w:pos="860"/>
        </w:tabs>
        <w:spacing w:before="37" w:line="200" w:lineRule="exact"/>
        <w:ind w:left="860" w:right="116" w:hanging="360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FD03A8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ul</w:t>
      </w:r>
      <w:r w:rsidRPr="00FD03A8">
        <w:rPr>
          <w:rFonts w:asciiTheme="minorHAnsi" w:eastAsia="Georgia" w:hAnsiTheme="minorHAnsi" w:cstheme="minorHAnsi"/>
          <w:sz w:val="22"/>
          <w:szCs w:val="22"/>
        </w:rPr>
        <w:t>tivated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ro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on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ips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sz w:val="22"/>
          <w:szCs w:val="22"/>
        </w:rPr>
        <w:t>ith</w:t>
      </w:r>
      <w:r w:rsidRPr="00FD03A8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ac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,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actice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manag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rs</w:t>
      </w:r>
      <w:r w:rsidRPr="00FD03A8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and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ns</w:t>
      </w:r>
      <w:r w:rsidRPr="00FD03A8">
        <w:rPr>
          <w:rFonts w:asciiTheme="minorHAnsi" w:eastAsia="Georgia" w:hAnsiTheme="minorHAnsi" w:cstheme="minorHAnsi"/>
          <w:sz w:val="22"/>
          <w:szCs w:val="22"/>
        </w:rPr>
        <w:t>ur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ce</w:t>
      </w:r>
      <w:r w:rsidRPr="00FD03A8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br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k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rs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cre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ur vi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ibi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ity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 m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dical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mmu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ity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sz w:val="22"/>
          <w:szCs w:val="22"/>
        </w:rPr>
        <w:t>ith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mp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tib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rs</w:t>
      </w:r>
    </w:p>
    <w:p w14:paraId="7C8BF9DD" w14:textId="77777777" w:rsidR="009646AE" w:rsidRPr="00FD03A8" w:rsidRDefault="009646AE" w:rsidP="00FD03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FD7DFC" w14:textId="77777777" w:rsidR="009646AE" w:rsidRPr="00FD03A8" w:rsidRDefault="009646AE" w:rsidP="00FD03A8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37D6F933" w14:textId="77777777" w:rsidR="009646AE" w:rsidRPr="00FD03A8" w:rsidRDefault="00457377" w:rsidP="00FD03A8">
      <w:pPr>
        <w:ind w:left="140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Wi</w:t>
      </w:r>
      <w:r w:rsidRPr="00FD03A8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b/>
          <w:spacing w:val="3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b/>
          <w:spacing w:val="1"/>
          <w:sz w:val="22"/>
          <w:szCs w:val="22"/>
        </w:rPr>
        <w:t>si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b/>
          <w:spacing w:val="-1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b/>
          <w:spacing w:val="1"/>
          <w:sz w:val="22"/>
          <w:szCs w:val="22"/>
        </w:rPr>
        <w:t>osp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b/>
          <w:spacing w:val="2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b/>
          <w:spacing w:val="-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th</w:t>
      </w:r>
      <w:r w:rsidRPr="00FD03A8">
        <w:rPr>
          <w:rFonts w:asciiTheme="minorHAnsi" w:eastAsia="Georgia" w:hAnsiTheme="minorHAnsi" w:cstheme="minorHAnsi"/>
          <w:b/>
          <w:spacing w:val="-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b/>
          <w:spacing w:val="1"/>
          <w:sz w:val="22"/>
          <w:szCs w:val="22"/>
        </w:rPr>
        <w:t>ss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b/>
          <w:spacing w:val="3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ia</w:t>
      </w:r>
      <w:r w:rsidRPr="00FD03A8">
        <w:rPr>
          <w:rFonts w:asciiTheme="minorHAnsi" w:eastAsia="Georgia" w:hAnsiTheme="minorHAnsi" w:cstheme="minorHAnsi"/>
          <w:b/>
          <w:spacing w:val="2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 xml:space="preserve">on </w:t>
      </w:r>
      <w:r w:rsidRPr="00FD03A8">
        <w:rPr>
          <w:rFonts w:asciiTheme="minorHAnsi" w:eastAsia="Georgia" w:hAnsiTheme="minorHAnsi" w:cstheme="minorHAnsi"/>
          <w:b/>
          <w:spacing w:val="4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pacing w:val="2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b/>
          <w:spacing w:val="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b/>
          <w:spacing w:val="3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n,</w:t>
      </w:r>
      <w:r w:rsidRPr="00FD03A8">
        <w:rPr>
          <w:rFonts w:asciiTheme="minorHAnsi" w:eastAsia="Georgia" w:hAnsiTheme="minorHAnsi" w:cstheme="minorHAnsi"/>
          <w:b/>
          <w:spacing w:val="-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I</w:t>
      </w:r>
    </w:p>
    <w:p w14:paraId="4D22EC66" w14:textId="77777777" w:rsidR="009646AE" w:rsidRPr="00FD03A8" w:rsidRDefault="00457377" w:rsidP="00FD03A8">
      <w:pPr>
        <w:spacing w:before="1"/>
        <w:ind w:left="140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sso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Vi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es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nt</w:t>
      </w:r>
      <w:r w:rsidRPr="00FD03A8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of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z w:val="22"/>
          <w:szCs w:val="22"/>
        </w:rPr>
        <w:t>ora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ns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z w:val="22"/>
          <w:szCs w:val="22"/>
        </w:rPr>
        <w:t>ran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vi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sion                                                    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D03A8">
        <w:rPr>
          <w:rFonts w:asciiTheme="minorHAnsi" w:eastAsia="Georgia" w:hAnsiTheme="minorHAnsi" w:cstheme="minorHAnsi"/>
          <w:sz w:val="22"/>
          <w:szCs w:val="22"/>
        </w:rPr>
        <w:t>99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4</w:t>
      </w:r>
      <w:r w:rsidRPr="00FD03A8">
        <w:rPr>
          <w:rFonts w:asciiTheme="minorHAnsi" w:eastAsia="Georgia" w:hAnsiTheme="minorHAnsi" w:cstheme="minorHAnsi"/>
          <w:sz w:val="22"/>
          <w:szCs w:val="22"/>
        </w:rPr>
        <w:t>-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FD03A8">
        <w:rPr>
          <w:rFonts w:asciiTheme="minorHAnsi" w:eastAsia="Georgia" w:hAnsiTheme="minorHAnsi" w:cstheme="minorHAnsi"/>
          <w:sz w:val="22"/>
          <w:szCs w:val="22"/>
        </w:rPr>
        <w:t>996</w:t>
      </w:r>
    </w:p>
    <w:p w14:paraId="4FD3DAD9" w14:textId="77777777" w:rsidR="009646AE" w:rsidRPr="00FD03A8" w:rsidRDefault="009646AE" w:rsidP="00FD03A8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0D7F8FDA" w14:textId="77777777" w:rsidR="009646AE" w:rsidRPr="00FD03A8" w:rsidRDefault="00457377" w:rsidP="00FD03A8">
      <w:pPr>
        <w:ind w:left="500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  </w:t>
      </w:r>
      <w:r w:rsidRPr="00FD03A8">
        <w:rPr>
          <w:rFonts w:asciiTheme="minorHAnsi" w:eastAsia="Segoe MDL2 Assets" w:hAnsiTheme="minorHAnsi" w:cstheme="minorHAnsi"/>
          <w:spacing w:val="6"/>
          <w:w w:val="4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ev</w:t>
      </w:r>
      <w:r w:rsidRPr="00FD03A8">
        <w:rPr>
          <w:rFonts w:asciiTheme="minorHAnsi" w:eastAsia="Georgia" w:hAnsiTheme="minorHAnsi" w:cstheme="minorHAnsi"/>
          <w:sz w:val="22"/>
          <w:szCs w:val="22"/>
        </w:rPr>
        <w:t>el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ped,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uated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and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ma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aged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ed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rty/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as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ty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ns</w:t>
      </w:r>
      <w:r w:rsidRPr="00FD03A8">
        <w:rPr>
          <w:rFonts w:asciiTheme="minorHAnsi" w:eastAsia="Georgia" w:hAnsiTheme="minorHAnsi" w:cstheme="minorHAnsi"/>
          <w:sz w:val="22"/>
          <w:szCs w:val="22"/>
        </w:rPr>
        <w:t>ur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ce</w:t>
      </w:r>
      <w:r w:rsidRPr="00FD03A8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gr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ms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f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Wi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ons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</w:p>
    <w:p w14:paraId="71BE4993" w14:textId="77777777" w:rsidR="009646AE" w:rsidRPr="00FD03A8" w:rsidRDefault="00457377" w:rsidP="00FD03A8">
      <w:pPr>
        <w:spacing w:line="200" w:lineRule="exact"/>
        <w:ind w:left="860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Georgia" w:hAnsiTheme="minorHAnsi" w:cstheme="minorHAnsi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os</w:t>
      </w:r>
      <w:r w:rsidRPr="00FD03A8">
        <w:rPr>
          <w:rFonts w:asciiTheme="minorHAnsi" w:eastAsia="Georgia" w:hAnsiTheme="minorHAnsi" w:cstheme="minorHAnsi"/>
          <w:sz w:val="22"/>
          <w:szCs w:val="22"/>
        </w:rPr>
        <w:t>pita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d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th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cia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b</w:t>
      </w:r>
      <w:r w:rsidRPr="00FD03A8">
        <w:rPr>
          <w:rFonts w:asciiTheme="minorHAnsi" w:eastAsia="Georgia" w:hAnsiTheme="minorHAnsi" w:cstheme="minorHAnsi"/>
          <w:sz w:val="22"/>
          <w:szCs w:val="22"/>
        </w:rPr>
        <w:t>ers</w:t>
      </w:r>
    </w:p>
    <w:p w14:paraId="2C199320" w14:textId="77777777" w:rsidR="009646AE" w:rsidRPr="00FD03A8" w:rsidRDefault="00457377" w:rsidP="00FD03A8">
      <w:pPr>
        <w:tabs>
          <w:tab w:val="left" w:pos="860"/>
        </w:tabs>
        <w:spacing w:before="14" w:line="200" w:lineRule="exact"/>
        <w:ind w:left="860" w:right="109" w:hanging="360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D03A8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03A8">
        <w:rPr>
          <w:rFonts w:asciiTheme="minorHAnsi" w:eastAsia="Georgia" w:hAnsiTheme="minorHAnsi" w:cstheme="minorHAnsi"/>
          <w:sz w:val="22"/>
          <w:szCs w:val="22"/>
        </w:rPr>
        <w:t>Pr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ov</w:t>
      </w:r>
      <w:r w:rsidRPr="00FD03A8">
        <w:rPr>
          <w:rFonts w:asciiTheme="minorHAnsi" w:eastAsia="Georgia" w:hAnsiTheme="minorHAnsi" w:cstheme="minorHAnsi"/>
          <w:sz w:val="22"/>
          <w:szCs w:val="22"/>
        </w:rPr>
        <w:t>id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ns</w:t>
      </w:r>
      <w:r w:rsidRPr="00FD03A8">
        <w:rPr>
          <w:rFonts w:asciiTheme="minorHAnsi" w:eastAsia="Georgia" w:hAnsiTheme="minorHAnsi" w:cstheme="minorHAnsi"/>
          <w:sz w:val="22"/>
          <w:szCs w:val="22"/>
        </w:rPr>
        <w:t>ur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ce</w:t>
      </w:r>
      <w:r w:rsidRPr="00FD03A8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ons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ting</w:t>
      </w:r>
      <w:r w:rsidRPr="00FD03A8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ervic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to</w:t>
      </w:r>
      <w:r w:rsidRPr="00FD03A8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anci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z w:val="22"/>
          <w:szCs w:val="22"/>
        </w:rPr>
        <w:t>ic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rs</w:t>
      </w:r>
      <w:r w:rsidRPr="00FD03A8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and</w:t>
      </w:r>
      <w:r w:rsidRPr="00FD03A8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b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mb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rs</w:t>
      </w:r>
      <w:r w:rsidRPr="00FD03A8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Wi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ons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os</w:t>
      </w:r>
      <w:r w:rsidRPr="00FD03A8">
        <w:rPr>
          <w:rFonts w:asciiTheme="minorHAnsi" w:eastAsia="Georgia" w:hAnsiTheme="minorHAnsi" w:cstheme="minorHAnsi"/>
          <w:sz w:val="22"/>
          <w:szCs w:val="22"/>
        </w:rPr>
        <w:t>pita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s and   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ca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e   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Sy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ms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.   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ff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ered   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to   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re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iew   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eir   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ns</w:t>
      </w:r>
      <w:r w:rsidRPr="00FD03A8">
        <w:rPr>
          <w:rFonts w:asciiTheme="minorHAnsi" w:eastAsia="Georgia" w:hAnsiTheme="minorHAnsi" w:cstheme="minorHAnsi"/>
          <w:sz w:val="22"/>
          <w:szCs w:val="22"/>
        </w:rPr>
        <w:t>ur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ce   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rt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s   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and   </w:t>
      </w:r>
      <w:r w:rsidRPr="00FD03A8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ov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ide   </w:t>
      </w:r>
      <w:r w:rsidRPr="00FD03A8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ov</w:t>
      </w:r>
      <w:r w:rsidRPr="00FD03A8">
        <w:rPr>
          <w:rFonts w:asciiTheme="minorHAnsi" w:eastAsia="Georgia" w:hAnsiTheme="minorHAnsi" w:cstheme="minorHAnsi"/>
          <w:sz w:val="22"/>
          <w:szCs w:val="22"/>
        </w:rPr>
        <w:t>erage</w:t>
      </w:r>
    </w:p>
    <w:p w14:paraId="6C2DFCE0" w14:textId="77777777" w:rsidR="009646AE" w:rsidRPr="00FD03A8" w:rsidRDefault="00457377" w:rsidP="00FD03A8">
      <w:pPr>
        <w:spacing w:line="200" w:lineRule="exact"/>
        <w:ind w:left="860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Georgia" w:hAnsiTheme="minorHAnsi" w:cstheme="minorHAnsi"/>
          <w:sz w:val="22"/>
          <w:szCs w:val="22"/>
        </w:rPr>
        <w:t>re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co</w:t>
      </w:r>
      <w:r w:rsidRPr="00FD03A8">
        <w:rPr>
          <w:rFonts w:asciiTheme="minorHAnsi" w:eastAsia="Georgia" w:hAnsiTheme="minorHAnsi" w:cstheme="minorHAnsi"/>
          <w:sz w:val="22"/>
          <w:szCs w:val="22"/>
        </w:rPr>
        <w:t>mm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D03A8">
        <w:rPr>
          <w:rFonts w:asciiTheme="minorHAnsi" w:eastAsia="Georgia" w:hAnsiTheme="minorHAnsi" w:cstheme="minorHAnsi"/>
          <w:sz w:val="22"/>
          <w:szCs w:val="22"/>
        </w:rPr>
        <w:t>dati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ns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fo</w:t>
      </w:r>
      <w:r w:rsidRPr="00FD03A8">
        <w:rPr>
          <w:rFonts w:asciiTheme="minorHAnsi" w:eastAsia="Georgia" w:hAnsiTheme="minorHAnsi" w:cstheme="minorHAnsi"/>
          <w:sz w:val="22"/>
          <w:szCs w:val="22"/>
        </w:rPr>
        <w:t>r 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eir 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ur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ce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gr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ms</w:t>
      </w:r>
    </w:p>
    <w:p w14:paraId="3B4B1DCD" w14:textId="77777777" w:rsidR="009646AE" w:rsidRPr="00FD03A8" w:rsidRDefault="00457377" w:rsidP="00FD03A8">
      <w:pPr>
        <w:tabs>
          <w:tab w:val="left" w:pos="860"/>
        </w:tabs>
        <w:spacing w:before="18" w:line="200" w:lineRule="exact"/>
        <w:ind w:left="860" w:right="107" w:hanging="360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D03A8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03A8">
        <w:rPr>
          <w:rFonts w:asciiTheme="minorHAnsi" w:eastAsia="Georgia" w:hAnsiTheme="minorHAnsi" w:cstheme="minorHAnsi"/>
          <w:sz w:val="22"/>
          <w:szCs w:val="22"/>
        </w:rPr>
        <w:t>Prepa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ed and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ted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on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y</w:t>
      </w:r>
      <w:r w:rsidRPr="00FD03A8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ducti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rep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rts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fo</w:t>
      </w:r>
      <w:r w:rsidRPr="00FD03A8">
        <w:rPr>
          <w:rFonts w:asciiTheme="minorHAnsi" w:eastAsia="Georgia" w:hAnsiTheme="minorHAnsi" w:cstheme="minorHAnsi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b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dire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rs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and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7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ex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cuti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dire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f 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</w:p>
    <w:p w14:paraId="4BC32833" w14:textId="77777777" w:rsidR="009646AE" w:rsidRPr="00FD03A8" w:rsidRDefault="00457377" w:rsidP="00FD03A8">
      <w:pPr>
        <w:tabs>
          <w:tab w:val="left" w:pos="860"/>
        </w:tabs>
        <w:spacing w:before="17" w:line="200" w:lineRule="exact"/>
        <w:ind w:left="860" w:right="106" w:hanging="360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FD03A8">
        <w:rPr>
          <w:rFonts w:asciiTheme="minorHAnsi" w:eastAsia="Segoe MDL2 Assets" w:hAnsiTheme="minorHAnsi" w:cstheme="minorHAnsi"/>
          <w:sz w:val="22"/>
          <w:szCs w:val="22"/>
        </w:rPr>
        <w:tab/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go</w:t>
      </w:r>
      <w:r w:rsidRPr="00FD03A8">
        <w:rPr>
          <w:rFonts w:asciiTheme="minorHAnsi" w:eastAsia="Georgia" w:hAnsiTheme="minorHAnsi" w:cstheme="minorHAnsi"/>
          <w:sz w:val="22"/>
          <w:szCs w:val="22"/>
        </w:rPr>
        <w:t>ti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ted</w:t>
      </w:r>
      <w:r w:rsidRPr="00FD03A8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mmi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ss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es</w:t>
      </w:r>
      <w:r w:rsidRPr="00FD03A8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sz w:val="22"/>
          <w:szCs w:val="22"/>
        </w:rPr>
        <w:t>ith</w:t>
      </w:r>
      <w:r w:rsidRPr="00FD03A8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ns</w:t>
      </w:r>
      <w:r w:rsidRPr="00FD03A8">
        <w:rPr>
          <w:rFonts w:asciiTheme="minorHAnsi" w:eastAsia="Georgia" w:hAnsiTheme="minorHAnsi" w:cstheme="minorHAnsi"/>
          <w:sz w:val="22"/>
          <w:szCs w:val="22"/>
        </w:rPr>
        <w:t>ur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ce</w:t>
      </w:r>
      <w:r w:rsidRPr="00FD03A8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ca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z w:val="22"/>
          <w:szCs w:val="22"/>
        </w:rPr>
        <w:t>riers</w:t>
      </w:r>
      <w:r w:rsidRPr="00FD03A8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b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z w:val="22"/>
          <w:szCs w:val="22"/>
        </w:rPr>
        <w:t>it</w:t>
      </w:r>
      <w:r w:rsidRPr="00FD03A8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so</w:t>
      </w:r>
      <w:r w:rsidRPr="00FD03A8">
        <w:rPr>
          <w:rFonts w:asciiTheme="minorHAnsi" w:eastAsia="Georgia" w:hAnsiTheme="minorHAnsi" w:cstheme="minorHAnsi"/>
          <w:sz w:val="22"/>
          <w:szCs w:val="22"/>
        </w:rPr>
        <w:t>cia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,</w:t>
      </w:r>
      <w:r w:rsidRPr="00FD03A8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ich</w:t>
      </w:r>
      <w:r w:rsidRPr="00FD03A8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g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en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erated 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no</w:t>
      </w:r>
      <w:r w:rsidRPr="00FD03A8">
        <w:rPr>
          <w:rFonts w:asciiTheme="minorHAnsi" w:eastAsia="Georgia" w:hAnsiTheme="minorHAnsi" w:cstheme="minorHAnsi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b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re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ue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crea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in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f</w:t>
      </w:r>
      <w:r w:rsidRPr="00FD03A8">
        <w:rPr>
          <w:rFonts w:asciiTheme="minorHAnsi" w:eastAsia="Georgia" w:hAnsiTheme="minorHAnsi" w:cstheme="minorHAnsi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t 12-m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on</w:t>
      </w:r>
      <w:r w:rsidRPr="00FD03A8">
        <w:rPr>
          <w:rFonts w:asciiTheme="minorHAnsi" w:eastAsia="Georgia" w:hAnsiTheme="minorHAnsi" w:cstheme="minorHAnsi"/>
          <w:sz w:val="22"/>
          <w:szCs w:val="22"/>
        </w:rPr>
        <w:t>th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peri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d</w:t>
      </w:r>
    </w:p>
    <w:p w14:paraId="18EA077E" w14:textId="77777777" w:rsidR="009646AE" w:rsidRPr="00FD03A8" w:rsidRDefault="009646AE" w:rsidP="00FD03A8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52E33E1" w14:textId="77777777" w:rsidR="009646AE" w:rsidRPr="00FD03A8" w:rsidRDefault="009646AE" w:rsidP="00FD03A8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3889270A" w14:textId="77777777" w:rsidR="009646AE" w:rsidRPr="00FD03A8" w:rsidRDefault="00457377" w:rsidP="00FD03A8">
      <w:pPr>
        <w:ind w:left="3305" w:right="3303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Georgia" w:hAnsiTheme="minorHAnsi" w:cstheme="minorHAnsi"/>
          <w:b/>
          <w:sz w:val="22"/>
          <w:szCs w:val="22"/>
        </w:rPr>
        <w:t>P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REV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b/>
          <w:spacing w:val="1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b/>
          <w:spacing w:val="-10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pacing w:val="1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b/>
          <w:sz w:val="22"/>
          <w:szCs w:val="22"/>
        </w:rPr>
        <w:t>ORK</w:t>
      </w:r>
      <w:r w:rsidRPr="00FD03A8">
        <w:rPr>
          <w:rFonts w:asciiTheme="minorHAnsi" w:eastAsia="Georgia" w:hAnsiTheme="minorHAnsi" w:cstheme="minorHAnsi"/>
          <w:b/>
          <w:spacing w:val="-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b/>
          <w:spacing w:val="-1"/>
          <w:sz w:val="22"/>
          <w:szCs w:val="22"/>
        </w:rPr>
        <w:t>H</w:t>
      </w:r>
      <w:r w:rsidRPr="00FD03A8">
        <w:rPr>
          <w:rFonts w:asciiTheme="minorHAnsi" w:eastAsia="Georgia" w:hAnsiTheme="minorHAnsi" w:cstheme="minorHAnsi"/>
          <w:b/>
          <w:spacing w:val="2"/>
          <w:w w:val="99"/>
          <w:sz w:val="22"/>
          <w:szCs w:val="22"/>
        </w:rPr>
        <w:t>IS</w:t>
      </w:r>
      <w:r w:rsidRPr="00FD03A8">
        <w:rPr>
          <w:rFonts w:asciiTheme="minorHAnsi" w:eastAsia="Georgia" w:hAnsiTheme="minorHAnsi" w:cstheme="minorHAnsi"/>
          <w:b/>
          <w:w w:val="99"/>
          <w:sz w:val="22"/>
          <w:szCs w:val="22"/>
        </w:rPr>
        <w:t>TORY</w:t>
      </w:r>
    </w:p>
    <w:p w14:paraId="00AB7E7B" w14:textId="77777777" w:rsidR="009646AE" w:rsidRPr="00FD03A8" w:rsidRDefault="009646AE" w:rsidP="00FD03A8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4E1FF1F9" w14:textId="77777777" w:rsidR="009646AE" w:rsidRPr="00FD03A8" w:rsidRDefault="00457377" w:rsidP="00FD03A8">
      <w:pPr>
        <w:ind w:left="1008" w:right="1013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Vi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Pre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FD03A8">
        <w:rPr>
          <w:rFonts w:asciiTheme="minorHAnsi" w:eastAsia="Georgia" w:hAnsiTheme="minorHAnsi" w:cstheme="minorHAnsi"/>
          <w:sz w:val="22"/>
          <w:szCs w:val="22"/>
        </w:rPr>
        <w:t>ent</w:t>
      </w:r>
      <w:r w:rsidRPr="00FD03A8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f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FD03A8">
        <w:rPr>
          <w:rFonts w:asciiTheme="minorHAnsi" w:eastAsia="Georgia" w:hAnsiTheme="minorHAnsi" w:cstheme="minorHAnsi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FD03A8">
        <w:rPr>
          <w:rFonts w:asciiTheme="minorHAnsi" w:eastAsia="Georgia" w:hAnsiTheme="minorHAnsi" w:cstheme="minorHAnsi"/>
          <w:sz w:val="22"/>
          <w:szCs w:val="22"/>
        </w:rPr>
        <w:t>es</w:t>
      </w:r>
      <w:r w:rsidRPr="00FD03A8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and Mar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ng</w:t>
      </w:r>
      <w:r w:rsidRPr="00FD03A8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–</w:t>
      </w:r>
      <w:r w:rsidRPr="00FD03A8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J</w:t>
      </w:r>
      <w:r w:rsidRPr="00FD03A8">
        <w:rPr>
          <w:rFonts w:asciiTheme="minorHAnsi" w:eastAsia="Georgia" w:hAnsiTheme="minorHAnsi" w:cstheme="minorHAnsi"/>
          <w:spacing w:val="-1"/>
          <w:sz w:val="22"/>
          <w:szCs w:val="22"/>
        </w:rPr>
        <w:t>.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z w:val="22"/>
          <w:szCs w:val="22"/>
        </w:rPr>
        <w:t>.</w:t>
      </w:r>
      <w:r w:rsidRPr="00FD03A8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M</w:t>
      </w:r>
      <w:r w:rsidRPr="00FD03A8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ns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FD03A8">
        <w:rPr>
          <w:rFonts w:asciiTheme="minorHAnsi" w:eastAsia="Georgia" w:hAnsiTheme="minorHAnsi" w:cstheme="minorHAnsi"/>
          <w:sz w:val="22"/>
          <w:szCs w:val="22"/>
        </w:rPr>
        <w:t>n</w:t>
      </w:r>
      <w:r w:rsidRPr="00FD03A8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FD03A8">
        <w:rPr>
          <w:rFonts w:asciiTheme="minorHAnsi" w:eastAsia="Georgia" w:hAnsiTheme="minorHAnsi" w:cstheme="minorHAnsi"/>
          <w:sz w:val="22"/>
          <w:szCs w:val="22"/>
        </w:rPr>
        <w:t>ns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FD03A8">
        <w:rPr>
          <w:rFonts w:asciiTheme="minorHAnsi" w:eastAsia="Georgia" w:hAnsiTheme="minorHAnsi" w:cstheme="minorHAnsi"/>
          <w:sz w:val="22"/>
          <w:szCs w:val="22"/>
        </w:rPr>
        <w:t>ran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FD03A8">
        <w:rPr>
          <w:rFonts w:asciiTheme="minorHAnsi" w:eastAsia="Georgia" w:hAnsiTheme="minorHAnsi" w:cstheme="minorHAnsi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pacing w:val="-9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Ag</w:t>
      </w:r>
      <w:r w:rsidRPr="00FD03A8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FD03A8">
        <w:rPr>
          <w:rFonts w:asciiTheme="minorHAnsi" w:eastAsia="Georgia" w:hAnsiTheme="minorHAnsi" w:cstheme="minorHAnsi"/>
          <w:sz w:val="22"/>
          <w:szCs w:val="22"/>
        </w:rPr>
        <w:t xml:space="preserve">ncy </w:t>
      </w:r>
      <w:r w:rsidRPr="00FD03A8">
        <w:rPr>
          <w:rFonts w:asciiTheme="minorHAnsi" w:eastAsia="Georgia" w:hAnsiTheme="minorHAnsi" w:cstheme="minorHAnsi"/>
          <w:spacing w:val="41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sz w:val="22"/>
          <w:szCs w:val="22"/>
        </w:rPr>
        <w:t>W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us</w:t>
      </w:r>
      <w:r w:rsidRPr="00FD03A8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FD03A8">
        <w:rPr>
          <w:rFonts w:asciiTheme="minorHAnsi" w:eastAsia="Georgia" w:hAnsiTheme="minorHAnsi" w:cstheme="minorHAnsi"/>
          <w:sz w:val="22"/>
          <w:szCs w:val="22"/>
        </w:rPr>
        <w:t>u,</w:t>
      </w:r>
      <w:r w:rsidRPr="00FD03A8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FD03A8">
        <w:rPr>
          <w:rFonts w:asciiTheme="minorHAnsi" w:eastAsia="Georgia" w:hAnsiTheme="minorHAnsi" w:cstheme="minorHAnsi"/>
          <w:w w:val="99"/>
          <w:sz w:val="22"/>
          <w:szCs w:val="22"/>
        </w:rPr>
        <w:t>WI</w:t>
      </w:r>
    </w:p>
    <w:sectPr w:rsidR="009646AE" w:rsidRPr="00FD03A8">
      <w:pgSz w:w="12240" w:h="15840"/>
      <w:pgMar w:top="860" w:right="1300" w:bottom="280" w:left="1300" w:header="664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10BA2" w14:textId="77777777" w:rsidR="00457377" w:rsidRDefault="00457377">
      <w:r>
        <w:separator/>
      </w:r>
    </w:p>
  </w:endnote>
  <w:endnote w:type="continuationSeparator" w:id="0">
    <w:p w14:paraId="57AE4A0C" w14:textId="77777777" w:rsidR="00457377" w:rsidRDefault="00457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A1FDC" w14:textId="77777777" w:rsidR="00457377" w:rsidRDefault="00457377">
      <w:r>
        <w:separator/>
      </w:r>
    </w:p>
  </w:footnote>
  <w:footnote w:type="continuationSeparator" w:id="0">
    <w:p w14:paraId="43C0442A" w14:textId="77777777" w:rsidR="00457377" w:rsidRDefault="00457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BFDAF" w14:textId="1A2B02E9" w:rsidR="009646AE" w:rsidRDefault="009646AE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6A2EF9"/>
    <w:multiLevelType w:val="multilevel"/>
    <w:tmpl w:val="9CBC7EA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6AE"/>
    <w:rsid w:val="00457377"/>
    <w:rsid w:val="009646AE"/>
    <w:rsid w:val="00FD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D7EC02"/>
  <w15:docId w15:val="{136A33C5-362E-4998-99F2-A02F3D047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D03A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03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lli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1165</Words>
  <Characters>6647</Characters>
  <Application>Microsoft Office Word</Application>
  <DocSecurity>0</DocSecurity>
  <Lines>55</Lines>
  <Paragraphs>15</Paragraphs>
  <ScaleCrop>false</ScaleCrop>
  <Company/>
  <LinksUpToDate>false</LinksUpToDate>
  <CharactersWithSpaces>7797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2021-05-21T12:46:00Z</dcterms:created>
  <dcterms:modified xsi:type="dcterms:W3CDTF">2021-05-21T12:48:00Z</dcterms:modified>
</cp:coreProperties>
</file>